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AD00A" w14:textId="3DA25207" w:rsidR="004C2FE2" w:rsidRPr="00765FA7" w:rsidRDefault="00765FA7" w:rsidP="00765FA7">
      <w:pPr>
        <w:spacing w:before="57"/>
        <w:ind w:left="140"/>
        <w:jc w:val="center"/>
        <w:rPr>
          <w:rFonts w:asciiTheme="majorHAnsi" w:eastAsia="Arial" w:hAnsiTheme="majorHAnsi" w:cs="Arial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pict w14:anchorId="09F3156C">
          <v:group id="_x0000_s1029" style="position:absolute;left:0;text-align:left;margin-left:264.25pt;margin-top:754.1pt;width:28.1pt;height:28.7pt;z-index:-251658240;mso-position-horizontal-relative:page;mso-position-vertical-relative:page" coordorigin="5285,15082" coordsize="562,5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5450;top:15259;width:396;height:396">
              <v:imagedata r:id="rId5" o:title=""/>
            </v:shape>
            <v:shape id="_x0000_s1030" type="#_x0000_t75" style="position:absolute;left:5285;top:15082;width:398;height:437">
              <v:imagedata r:id="rId6" o:title=""/>
            </v:shape>
            <w10:wrap anchorx="page" anchory="page"/>
          </v:group>
        </w:pict>
      </w:r>
      <w:r w:rsidRPr="00765FA7">
        <w:rPr>
          <w:rFonts w:asciiTheme="majorHAnsi" w:eastAsia="Arial" w:hAnsiTheme="majorHAnsi" w:cs="Arial"/>
          <w:b/>
          <w:spacing w:val="13"/>
          <w:w w:val="107"/>
          <w:sz w:val="22"/>
          <w:szCs w:val="22"/>
        </w:rPr>
        <w:t>C</w:t>
      </w:r>
      <w:r w:rsidRPr="00765FA7">
        <w:rPr>
          <w:rFonts w:asciiTheme="majorHAnsi" w:eastAsia="Arial" w:hAnsiTheme="majorHAnsi" w:cs="Arial"/>
          <w:b/>
          <w:spacing w:val="17"/>
          <w:w w:val="115"/>
          <w:sz w:val="22"/>
          <w:szCs w:val="22"/>
        </w:rPr>
        <w:t>H</w:t>
      </w:r>
      <w:r w:rsidRPr="00765FA7">
        <w:rPr>
          <w:rFonts w:asciiTheme="majorHAnsi" w:eastAsia="Arial" w:hAnsiTheme="majorHAnsi" w:cs="Arial"/>
          <w:b/>
          <w:spacing w:val="15"/>
          <w:w w:val="107"/>
          <w:sz w:val="22"/>
          <w:szCs w:val="22"/>
        </w:rPr>
        <w:t>R</w:t>
      </w:r>
      <w:r w:rsidRPr="00765FA7">
        <w:rPr>
          <w:rFonts w:asciiTheme="majorHAnsi" w:eastAsia="Arial" w:hAnsiTheme="majorHAnsi" w:cs="Arial"/>
          <w:b/>
          <w:spacing w:val="15"/>
          <w:w w:val="106"/>
          <w:sz w:val="22"/>
          <w:szCs w:val="22"/>
        </w:rPr>
        <w:t>O</w:t>
      </w:r>
      <w:r w:rsidRPr="00765FA7">
        <w:rPr>
          <w:rFonts w:asciiTheme="majorHAnsi" w:eastAsia="Arial" w:hAnsiTheme="majorHAnsi" w:cs="Arial"/>
          <w:b/>
          <w:spacing w:val="17"/>
          <w:w w:val="115"/>
          <w:sz w:val="22"/>
          <w:szCs w:val="22"/>
        </w:rPr>
        <w:t>N</w:t>
      </w:r>
      <w:r w:rsidRPr="00765FA7">
        <w:rPr>
          <w:rFonts w:asciiTheme="majorHAnsi" w:eastAsia="Arial" w:hAnsiTheme="majorHAnsi" w:cs="Arial"/>
          <w:b/>
          <w:spacing w:val="15"/>
          <w:w w:val="106"/>
          <w:sz w:val="22"/>
          <w:szCs w:val="22"/>
        </w:rPr>
        <w:t>O</w:t>
      </w:r>
      <w:r w:rsidRPr="00765FA7">
        <w:rPr>
          <w:rFonts w:asciiTheme="majorHAnsi" w:eastAsia="Arial" w:hAnsiTheme="majorHAnsi" w:cs="Arial"/>
          <w:b/>
          <w:spacing w:val="15"/>
          <w:w w:val="109"/>
          <w:sz w:val="22"/>
          <w:szCs w:val="22"/>
        </w:rPr>
        <w:t>L</w:t>
      </w:r>
      <w:r w:rsidRPr="00765FA7">
        <w:rPr>
          <w:rFonts w:asciiTheme="majorHAnsi" w:eastAsia="Arial" w:hAnsiTheme="majorHAnsi" w:cs="Arial"/>
          <w:b/>
          <w:spacing w:val="17"/>
          <w:w w:val="106"/>
          <w:sz w:val="22"/>
          <w:szCs w:val="22"/>
        </w:rPr>
        <w:t>OG</w:t>
      </w:r>
      <w:r w:rsidRPr="00765FA7">
        <w:rPr>
          <w:rFonts w:asciiTheme="majorHAnsi" w:eastAsia="Arial" w:hAnsiTheme="majorHAnsi" w:cs="Arial"/>
          <w:b/>
          <w:spacing w:val="15"/>
          <w:w w:val="140"/>
          <w:sz w:val="22"/>
          <w:szCs w:val="22"/>
        </w:rPr>
        <w:t>I</w:t>
      </w:r>
      <w:r w:rsidRPr="00765FA7">
        <w:rPr>
          <w:rFonts w:asciiTheme="majorHAnsi" w:eastAsia="Arial" w:hAnsiTheme="majorHAnsi" w:cs="Arial"/>
          <w:b/>
          <w:spacing w:val="15"/>
          <w:w w:val="107"/>
          <w:sz w:val="22"/>
          <w:szCs w:val="22"/>
        </w:rPr>
        <w:t>CA</w:t>
      </w:r>
      <w:r w:rsidRPr="00765FA7">
        <w:rPr>
          <w:rFonts w:asciiTheme="majorHAnsi" w:eastAsia="Arial" w:hAnsiTheme="majorHAnsi" w:cs="Arial"/>
          <w:b/>
          <w:w w:val="109"/>
          <w:sz w:val="22"/>
          <w:szCs w:val="22"/>
        </w:rPr>
        <w:t>L</w:t>
      </w:r>
      <w:r w:rsidRPr="00765FA7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765FA7">
        <w:rPr>
          <w:rFonts w:asciiTheme="majorHAnsi" w:eastAsia="Arial" w:hAnsiTheme="majorHAnsi" w:cs="Arial"/>
          <w:b/>
          <w:spacing w:val="-41"/>
          <w:sz w:val="22"/>
          <w:szCs w:val="22"/>
        </w:rPr>
        <w:t xml:space="preserve"> </w:t>
      </w:r>
      <w:r w:rsidRPr="00765FA7">
        <w:rPr>
          <w:rFonts w:asciiTheme="majorHAnsi" w:eastAsia="Arial" w:hAnsiTheme="majorHAnsi" w:cs="Arial"/>
          <w:b/>
          <w:spacing w:val="15"/>
          <w:w w:val="107"/>
          <w:sz w:val="22"/>
          <w:szCs w:val="22"/>
        </w:rPr>
        <w:t>R</w:t>
      </w:r>
      <w:r w:rsidRPr="00765FA7">
        <w:rPr>
          <w:rFonts w:asciiTheme="majorHAnsi" w:eastAsia="Arial" w:hAnsiTheme="majorHAnsi" w:cs="Arial"/>
          <w:b/>
          <w:spacing w:val="16"/>
          <w:w w:val="108"/>
          <w:sz w:val="22"/>
          <w:szCs w:val="22"/>
        </w:rPr>
        <w:t>E</w:t>
      </w:r>
      <w:r w:rsidRPr="00765FA7">
        <w:rPr>
          <w:rFonts w:asciiTheme="majorHAnsi" w:eastAsia="Arial" w:hAnsiTheme="majorHAnsi" w:cs="Arial"/>
          <w:b/>
          <w:spacing w:val="14"/>
          <w:w w:val="108"/>
          <w:sz w:val="22"/>
          <w:szCs w:val="22"/>
        </w:rPr>
        <w:t>S</w:t>
      </w:r>
      <w:r w:rsidRPr="00765FA7">
        <w:rPr>
          <w:rFonts w:asciiTheme="majorHAnsi" w:eastAsia="Arial" w:hAnsiTheme="majorHAnsi" w:cs="Arial"/>
          <w:b/>
          <w:spacing w:val="15"/>
          <w:w w:val="115"/>
          <w:sz w:val="22"/>
          <w:szCs w:val="22"/>
        </w:rPr>
        <w:t>U</w:t>
      </w:r>
      <w:r w:rsidRPr="00765FA7">
        <w:rPr>
          <w:rFonts w:asciiTheme="majorHAnsi" w:eastAsia="Arial" w:hAnsiTheme="majorHAnsi" w:cs="Arial"/>
          <w:b/>
          <w:spacing w:val="18"/>
          <w:w w:val="113"/>
          <w:sz w:val="22"/>
          <w:szCs w:val="22"/>
        </w:rPr>
        <w:t>M</w:t>
      </w:r>
      <w:r w:rsidRPr="00765FA7">
        <w:rPr>
          <w:rFonts w:asciiTheme="majorHAnsi" w:eastAsia="Arial" w:hAnsiTheme="majorHAnsi" w:cs="Arial"/>
          <w:b/>
          <w:w w:val="108"/>
          <w:sz w:val="22"/>
          <w:szCs w:val="22"/>
        </w:rPr>
        <w:t>E</w:t>
      </w:r>
    </w:p>
    <w:p w14:paraId="031C0918" w14:textId="1731B2C8" w:rsidR="004C2FE2" w:rsidRPr="00765FA7" w:rsidRDefault="00765FA7">
      <w:pPr>
        <w:tabs>
          <w:tab w:val="left" w:pos="10920"/>
        </w:tabs>
        <w:spacing w:before="25"/>
        <w:ind w:left="96" w:right="65"/>
        <w:jc w:val="center"/>
        <w:rPr>
          <w:rFonts w:asciiTheme="majorHAnsi" w:eastAsia="Arial" w:hAnsiTheme="majorHAnsi" w:cs="Arial"/>
          <w:sz w:val="22"/>
          <w:szCs w:val="22"/>
        </w:rPr>
      </w:pPr>
      <w:r w:rsidRPr="00765FA7">
        <w:rPr>
          <w:rFonts w:asciiTheme="majorHAnsi" w:eastAsia="Arial" w:hAnsiTheme="majorHAnsi" w:cs="Arial"/>
          <w:b/>
          <w:spacing w:val="13"/>
          <w:w w:val="99"/>
          <w:sz w:val="22"/>
          <w:szCs w:val="22"/>
          <w:u w:color="000000"/>
        </w:rPr>
        <w:t>T</w:t>
      </w:r>
      <w:r w:rsidRPr="00765FA7">
        <w:rPr>
          <w:rFonts w:asciiTheme="majorHAnsi" w:eastAsia="Arial" w:hAnsiTheme="majorHAnsi" w:cs="Arial"/>
          <w:b/>
          <w:w w:val="99"/>
          <w:sz w:val="22"/>
          <w:szCs w:val="22"/>
          <w:u w:color="000000"/>
        </w:rPr>
        <w:t>E</w:t>
      </w:r>
      <w:r w:rsidRPr="00765FA7">
        <w:rPr>
          <w:rFonts w:asciiTheme="majorHAnsi" w:eastAsia="Arial" w:hAnsiTheme="majorHAnsi" w:cs="Arial"/>
          <w:b/>
          <w:spacing w:val="-69"/>
          <w:sz w:val="22"/>
          <w:szCs w:val="22"/>
          <w:u w:color="000000"/>
        </w:rPr>
        <w:t xml:space="preserve"> </w:t>
      </w:r>
      <w:r w:rsidRPr="00765FA7">
        <w:rPr>
          <w:rFonts w:asciiTheme="majorHAnsi" w:eastAsia="Arial" w:hAnsiTheme="majorHAnsi" w:cs="Arial"/>
          <w:b/>
          <w:spacing w:val="9"/>
          <w:w w:val="99"/>
          <w:sz w:val="22"/>
          <w:szCs w:val="22"/>
          <w:u w:color="000000"/>
        </w:rPr>
        <w:t>A</w:t>
      </w:r>
      <w:r w:rsidRPr="00765FA7">
        <w:rPr>
          <w:rFonts w:asciiTheme="majorHAnsi" w:eastAsia="Arial" w:hAnsiTheme="majorHAnsi" w:cs="Arial"/>
          <w:b/>
          <w:spacing w:val="16"/>
          <w:w w:val="99"/>
          <w:sz w:val="22"/>
          <w:szCs w:val="22"/>
          <w:u w:color="000000"/>
        </w:rPr>
        <w:t>CH</w:t>
      </w:r>
      <w:r w:rsidRPr="00765FA7">
        <w:rPr>
          <w:rFonts w:asciiTheme="majorHAnsi" w:eastAsia="Arial" w:hAnsiTheme="majorHAnsi" w:cs="Arial"/>
          <w:b/>
          <w:spacing w:val="15"/>
          <w:w w:val="99"/>
          <w:sz w:val="22"/>
          <w:szCs w:val="22"/>
          <w:u w:color="000000"/>
        </w:rPr>
        <w:t>E</w:t>
      </w:r>
      <w:r w:rsidRPr="00765FA7">
        <w:rPr>
          <w:rFonts w:asciiTheme="majorHAnsi" w:eastAsia="Arial" w:hAnsiTheme="majorHAnsi" w:cs="Arial"/>
          <w:b/>
          <w:w w:val="99"/>
          <w:sz w:val="22"/>
          <w:szCs w:val="22"/>
          <w:u w:color="000000"/>
        </w:rPr>
        <w:t>R</w:t>
      </w:r>
      <w:r w:rsidRPr="00765FA7">
        <w:rPr>
          <w:rFonts w:asciiTheme="majorHAnsi" w:eastAsia="Arial" w:hAnsiTheme="majorHAnsi" w:cs="Arial"/>
          <w:b/>
          <w:spacing w:val="30"/>
          <w:sz w:val="22"/>
          <w:szCs w:val="22"/>
          <w:u w:color="000000"/>
        </w:rPr>
        <w:t xml:space="preserve"> </w:t>
      </w:r>
      <w:r w:rsidRPr="00765FA7">
        <w:rPr>
          <w:rFonts w:asciiTheme="majorHAnsi" w:eastAsia="Arial" w:hAnsiTheme="majorHAnsi" w:cs="Arial"/>
          <w:b/>
          <w:spacing w:val="15"/>
          <w:w w:val="99"/>
          <w:sz w:val="22"/>
          <w:szCs w:val="22"/>
          <w:u w:color="000000"/>
        </w:rPr>
        <w:t>E</w:t>
      </w:r>
      <w:r w:rsidRPr="00765FA7">
        <w:rPr>
          <w:rFonts w:asciiTheme="majorHAnsi" w:eastAsia="Arial" w:hAnsiTheme="majorHAnsi" w:cs="Arial"/>
          <w:b/>
          <w:spacing w:val="16"/>
          <w:w w:val="99"/>
          <w:sz w:val="22"/>
          <w:szCs w:val="22"/>
          <w:u w:color="000000"/>
        </w:rPr>
        <w:t>D</w:t>
      </w:r>
      <w:r w:rsidRPr="00765FA7">
        <w:rPr>
          <w:rFonts w:asciiTheme="majorHAnsi" w:eastAsia="Arial" w:hAnsiTheme="majorHAnsi" w:cs="Arial"/>
          <w:b/>
          <w:spacing w:val="14"/>
          <w:w w:val="99"/>
          <w:sz w:val="22"/>
          <w:szCs w:val="22"/>
          <w:u w:color="000000"/>
        </w:rPr>
        <w:t>U</w:t>
      </w:r>
      <w:r w:rsidRPr="00765FA7">
        <w:rPr>
          <w:rFonts w:asciiTheme="majorHAnsi" w:eastAsia="Arial" w:hAnsiTheme="majorHAnsi" w:cs="Arial"/>
          <w:b/>
          <w:w w:val="99"/>
          <w:sz w:val="22"/>
          <w:szCs w:val="22"/>
          <w:u w:color="000000"/>
        </w:rPr>
        <w:t>C</w:t>
      </w:r>
      <w:r w:rsidRPr="00765FA7">
        <w:rPr>
          <w:rFonts w:asciiTheme="majorHAnsi" w:eastAsia="Arial" w:hAnsiTheme="majorHAnsi" w:cs="Arial"/>
          <w:b/>
          <w:spacing w:val="-68"/>
          <w:sz w:val="22"/>
          <w:szCs w:val="22"/>
          <w:u w:color="000000"/>
        </w:rPr>
        <w:t xml:space="preserve"> </w:t>
      </w:r>
      <w:r w:rsidRPr="00765FA7">
        <w:rPr>
          <w:rFonts w:asciiTheme="majorHAnsi" w:eastAsia="Arial" w:hAnsiTheme="majorHAnsi" w:cs="Arial"/>
          <w:b/>
          <w:spacing w:val="7"/>
          <w:w w:val="99"/>
          <w:sz w:val="22"/>
          <w:szCs w:val="22"/>
          <w:u w:color="000000"/>
        </w:rPr>
        <w:t>A</w:t>
      </w:r>
      <w:r w:rsidRPr="00765FA7">
        <w:rPr>
          <w:rFonts w:asciiTheme="majorHAnsi" w:eastAsia="Arial" w:hAnsiTheme="majorHAnsi" w:cs="Arial"/>
          <w:b/>
          <w:spacing w:val="16"/>
          <w:w w:val="99"/>
          <w:sz w:val="22"/>
          <w:szCs w:val="22"/>
          <w:u w:color="000000"/>
        </w:rPr>
        <w:t>T</w:t>
      </w:r>
      <w:r w:rsidRPr="00765FA7">
        <w:rPr>
          <w:rFonts w:asciiTheme="majorHAnsi" w:eastAsia="Arial" w:hAnsiTheme="majorHAnsi" w:cs="Arial"/>
          <w:b/>
          <w:spacing w:val="17"/>
          <w:sz w:val="22"/>
          <w:szCs w:val="22"/>
          <w:u w:color="000000"/>
        </w:rPr>
        <w:t>I</w:t>
      </w:r>
      <w:r w:rsidRPr="00765FA7">
        <w:rPr>
          <w:rFonts w:asciiTheme="majorHAnsi" w:eastAsia="Arial" w:hAnsiTheme="majorHAnsi" w:cs="Arial"/>
          <w:b/>
          <w:spacing w:val="15"/>
          <w:w w:val="99"/>
          <w:sz w:val="22"/>
          <w:szCs w:val="22"/>
          <w:u w:color="000000"/>
        </w:rPr>
        <w:t>O</w:t>
      </w:r>
      <w:r w:rsidRPr="00765FA7">
        <w:rPr>
          <w:rFonts w:asciiTheme="majorHAnsi" w:eastAsia="Arial" w:hAnsiTheme="majorHAnsi" w:cs="Arial"/>
          <w:b/>
          <w:w w:val="99"/>
          <w:sz w:val="22"/>
          <w:szCs w:val="22"/>
          <w:u w:color="000000"/>
        </w:rPr>
        <w:t>N</w:t>
      </w:r>
      <w:r w:rsidRPr="00765FA7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 </w:t>
      </w:r>
      <w:r w:rsidRPr="00765FA7">
        <w:rPr>
          <w:rFonts w:asciiTheme="majorHAnsi" w:eastAsia="Arial" w:hAnsiTheme="majorHAnsi" w:cs="Arial"/>
          <w:b/>
          <w:spacing w:val="-58"/>
          <w:sz w:val="22"/>
          <w:szCs w:val="22"/>
          <w:u w:color="000000"/>
        </w:rPr>
        <w:t xml:space="preserve"> </w:t>
      </w:r>
      <w:r w:rsidRPr="00765FA7">
        <w:rPr>
          <w:rFonts w:asciiTheme="majorHAnsi" w:eastAsia="Arial" w:hAnsiTheme="majorHAnsi" w:cs="Arial"/>
          <w:b/>
          <w:spacing w:val="15"/>
          <w:w w:val="99"/>
          <w:sz w:val="22"/>
          <w:szCs w:val="22"/>
          <w:u w:color="000000"/>
        </w:rPr>
        <w:t>S</w:t>
      </w:r>
      <w:r w:rsidRPr="00765FA7">
        <w:rPr>
          <w:rFonts w:asciiTheme="majorHAnsi" w:eastAsia="Arial" w:hAnsiTheme="majorHAnsi" w:cs="Arial"/>
          <w:b/>
          <w:w w:val="99"/>
          <w:sz w:val="22"/>
          <w:szCs w:val="22"/>
          <w:u w:color="000000"/>
        </w:rPr>
        <w:t>T</w:t>
      </w:r>
      <w:r w:rsidRPr="00765FA7">
        <w:rPr>
          <w:rFonts w:asciiTheme="majorHAnsi" w:eastAsia="Arial" w:hAnsiTheme="majorHAnsi" w:cs="Arial"/>
          <w:b/>
          <w:spacing w:val="-64"/>
          <w:sz w:val="22"/>
          <w:szCs w:val="22"/>
          <w:u w:color="000000"/>
        </w:rPr>
        <w:t xml:space="preserve"> </w:t>
      </w:r>
      <w:r w:rsidRPr="00765FA7">
        <w:rPr>
          <w:rFonts w:asciiTheme="majorHAnsi" w:eastAsia="Arial" w:hAnsiTheme="majorHAnsi" w:cs="Arial"/>
          <w:b/>
          <w:spacing w:val="16"/>
          <w:w w:val="99"/>
          <w:sz w:val="22"/>
          <w:szCs w:val="22"/>
          <w:u w:color="000000"/>
        </w:rPr>
        <w:t>U</w:t>
      </w:r>
      <w:r w:rsidRPr="00765FA7">
        <w:rPr>
          <w:rFonts w:asciiTheme="majorHAnsi" w:eastAsia="Arial" w:hAnsiTheme="majorHAnsi" w:cs="Arial"/>
          <w:b/>
          <w:spacing w:val="14"/>
          <w:w w:val="99"/>
          <w:sz w:val="22"/>
          <w:szCs w:val="22"/>
          <w:u w:color="000000"/>
        </w:rPr>
        <w:t>D</w:t>
      </w:r>
      <w:r w:rsidRPr="00765FA7">
        <w:rPr>
          <w:rFonts w:asciiTheme="majorHAnsi" w:eastAsia="Arial" w:hAnsiTheme="majorHAnsi" w:cs="Arial"/>
          <w:b/>
          <w:spacing w:val="15"/>
          <w:w w:val="99"/>
          <w:sz w:val="22"/>
          <w:szCs w:val="22"/>
          <w:u w:color="000000"/>
        </w:rPr>
        <w:t>E</w:t>
      </w:r>
      <w:r w:rsidRPr="00765FA7">
        <w:rPr>
          <w:rFonts w:asciiTheme="majorHAnsi" w:eastAsia="Arial" w:hAnsiTheme="majorHAnsi" w:cs="Arial"/>
          <w:b/>
          <w:spacing w:val="16"/>
          <w:w w:val="99"/>
          <w:sz w:val="22"/>
          <w:szCs w:val="22"/>
          <w:u w:color="000000"/>
        </w:rPr>
        <w:t>N</w:t>
      </w:r>
      <w:r w:rsidRPr="00765FA7">
        <w:rPr>
          <w:rFonts w:asciiTheme="majorHAnsi" w:eastAsia="Arial" w:hAnsiTheme="majorHAnsi" w:cs="Arial"/>
          <w:b/>
          <w:w w:val="99"/>
          <w:sz w:val="22"/>
          <w:szCs w:val="22"/>
          <w:u w:color="000000"/>
        </w:rPr>
        <w:t>T</w:t>
      </w:r>
      <w:r w:rsidRPr="00765FA7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 </w:t>
      </w:r>
    </w:p>
    <w:p w14:paraId="6595A20D" w14:textId="77777777" w:rsidR="004C2FE2" w:rsidRPr="00765FA7" w:rsidRDefault="004C2FE2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6B1521E8" w14:textId="77777777" w:rsidR="00765FA7" w:rsidRPr="00765FA7" w:rsidRDefault="00765FA7">
      <w:pPr>
        <w:spacing w:line="240" w:lineRule="exact"/>
        <w:ind w:left="4681" w:right="4683"/>
        <w:jc w:val="center"/>
        <w:rPr>
          <w:rFonts w:ascii="Calibri" w:hAnsi="Calibri" w:cs="Calibri"/>
          <w:b/>
          <w:bCs/>
          <w:sz w:val="22"/>
          <w:szCs w:val="22"/>
        </w:rPr>
      </w:pPr>
      <w:r w:rsidRPr="00765FA7">
        <w:rPr>
          <w:rFonts w:ascii="Calibri" w:hAnsi="Calibri" w:cs="Calibri"/>
          <w:b/>
          <w:bCs/>
          <w:sz w:val="22"/>
          <w:szCs w:val="22"/>
        </w:rPr>
        <w:t>Adnaan Ellwood</w:t>
      </w:r>
    </w:p>
    <w:p w14:paraId="3EA69F89" w14:textId="462DEE20" w:rsidR="004C2FE2" w:rsidRPr="00765FA7" w:rsidRDefault="00765FA7">
      <w:pPr>
        <w:spacing w:line="240" w:lineRule="exact"/>
        <w:ind w:left="4681" w:right="4683"/>
        <w:jc w:val="center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t>1234 -</w:t>
      </w:r>
      <w:r w:rsidRPr="00765FA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4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 xml:space="preserve">h </w:t>
      </w:r>
      <w:r w:rsidRPr="00765FA7">
        <w:rPr>
          <w:rFonts w:asciiTheme="majorHAnsi" w:hAnsiTheme="majorHAnsi"/>
          <w:spacing w:val="-1"/>
          <w:sz w:val="22"/>
          <w:szCs w:val="22"/>
        </w:rPr>
        <w:t>A</w:t>
      </w:r>
      <w:r w:rsidRPr="00765FA7">
        <w:rPr>
          <w:rFonts w:asciiTheme="majorHAnsi" w:hAnsiTheme="majorHAnsi"/>
          <w:spacing w:val="-2"/>
          <w:sz w:val="22"/>
          <w:szCs w:val="22"/>
        </w:rPr>
        <w:t>v</w:t>
      </w:r>
      <w:r w:rsidRPr="00765FA7">
        <w:rPr>
          <w:rFonts w:asciiTheme="majorHAnsi" w:hAnsiTheme="majorHAnsi"/>
          <w:sz w:val="22"/>
          <w:szCs w:val="22"/>
        </w:rPr>
        <w:t>enue</w:t>
      </w:r>
    </w:p>
    <w:p w14:paraId="19431780" w14:textId="77777777" w:rsidR="004C2FE2" w:rsidRPr="00765FA7" w:rsidRDefault="00765FA7">
      <w:pPr>
        <w:spacing w:before="1"/>
        <w:ind w:left="4372" w:right="4372"/>
        <w:jc w:val="center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t>San Fr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z w:val="22"/>
          <w:szCs w:val="22"/>
        </w:rPr>
        <w:t>nc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1"/>
          <w:sz w:val="22"/>
          <w:szCs w:val="22"/>
        </w:rPr>
        <w:t>c</w:t>
      </w:r>
      <w:r w:rsidRPr="00765FA7">
        <w:rPr>
          <w:rFonts w:asciiTheme="majorHAnsi" w:hAnsiTheme="majorHAnsi"/>
          <w:sz w:val="22"/>
          <w:szCs w:val="22"/>
        </w:rPr>
        <w:t xml:space="preserve">o, </w:t>
      </w:r>
      <w:r w:rsidRPr="00765FA7">
        <w:rPr>
          <w:rFonts w:asciiTheme="majorHAnsi" w:hAnsiTheme="majorHAnsi"/>
          <w:spacing w:val="-1"/>
          <w:sz w:val="22"/>
          <w:szCs w:val="22"/>
        </w:rPr>
        <w:t>C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9</w:t>
      </w:r>
      <w:r w:rsidRPr="00765FA7">
        <w:rPr>
          <w:rFonts w:asciiTheme="majorHAnsi" w:hAnsiTheme="majorHAnsi"/>
          <w:spacing w:val="-2"/>
          <w:sz w:val="22"/>
          <w:szCs w:val="22"/>
        </w:rPr>
        <w:t>4</w:t>
      </w:r>
      <w:r w:rsidRPr="00765FA7">
        <w:rPr>
          <w:rFonts w:asciiTheme="majorHAnsi" w:hAnsiTheme="majorHAnsi"/>
          <w:sz w:val="22"/>
          <w:szCs w:val="22"/>
        </w:rPr>
        <w:t>118</w:t>
      </w:r>
    </w:p>
    <w:p w14:paraId="3DE93CFA" w14:textId="38FEF427" w:rsidR="004C2FE2" w:rsidRDefault="00765FA7">
      <w:pPr>
        <w:spacing w:before="3" w:line="240" w:lineRule="exact"/>
        <w:ind w:left="4716" w:right="4712" w:hanging="4"/>
        <w:jc w:val="center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t>415</w:t>
      </w:r>
      <w:r w:rsidRPr="00765FA7">
        <w:rPr>
          <w:rFonts w:asciiTheme="majorHAnsi" w:hAnsiTheme="majorHAnsi"/>
          <w:spacing w:val="-4"/>
          <w:sz w:val="22"/>
          <w:szCs w:val="22"/>
        </w:rPr>
        <w:t>-</w:t>
      </w:r>
      <w:r w:rsidRPr="00765FA7">
        <w:rPr>
          <w:rFonts w:asciiTheme="majorHAnsi" w:hAnsiTheme="majorHAnsi"/>
          <w:sz w:val="22"/>
          <w:szCs w:val="22"/>
        </w:rPr>
        <w:t>55</w:t>
      </w:r>
      <w:r w:rsidRPr="00765FA7">
        <w:rPr>
          <w:rFonts w:asciiTheme="majorHAnsi" w:hAnsiTheme="majorHAnsi"/>
          <w:spacing w:val="2"/>
          <w:sz w:val="22"/>
          <w:szCs w:val="22"/>
        </w:rPr>
        <w:t>5</w:t>
      </w:r>
      <w:r w:rsidRPr="00765FA7">
        <w:rPr>
          <w:rFonts w:asciiTheme="majorHAnsi" w:hAnsiTheme="majorHAnsi"/>
          <w:spacing w:val="-4"/>
          <w:sz w:val="22"/>
          <w:szCs w:val="22"/>
        </w:rPr>
        <w:t>-</w:t>
      </w:r>
      <w:r w:rsidRPr="00765FA7">
        <w:rPr>
          <w:rFonts w:asciiTheme="majorHAnsi" w:hAnsiTheme="majorHAnsi"/>
          <w:sz w:val="22"/>
          <w:szCs w:val="22"/>
        </w:rPr>
        <w:t>1212</w:t>
      </w:r>
      <w:hyperlink r:id="rId7">
        <w:r w:rsidRPr="00765FA7">
          <w:rPr>
            <w:rFonts w:asciiTheme="majorHAnsi" w:hAnsiTheme="majorHAnsi"/>
            <w:sz w:val="22"/>
            <w:szCs w:val="22"/>
          </w:rPr>
          <w:t xml:space="preserve"> </w:t>
        </w:r>
      </w:hyperlink>
    </w:p>
    <w:p w14:paraId="27E93E8E" w14:textId="6C157F53" w:rsidR="00765FA7" w:rsidRPr="00765FA7" w:rsidRDefault="00765FA7">
      <w:pPr>
        <w:spacing w:before="3" w:line="240" w:lineRule="exact"/>
        <w:ind w:left="4716" w:right="4712" w:hanging="4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adnaan@gmail</w:t>
      </w:r>
    </w:p>
    <w:p w14:paraId="047FFF2B" w14:textId="77777777" w:rsidR="004C2FE2" w:rsidRPr="00765FA7" w:rsidRDefault="004C2FE2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0F87ACCD" w14:textId="3334E2EB" w:rsidR="004C2FE2" w:rsidRPr="00765FA7" w:rsidRDefault="00765FA7" w:rsidP="00765FA7">
      <w:pPr>
        <w:ind w:right="4865" w:firstLine="14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b/>
          <w:spacing w:val="-1"/>
          <w:sz w:val="22"/>
          <w:szCs w:val="22"/>
        </w:rPr>
        <w:t>O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B</w:t>
      </w:r>
      <w:r w:rsidRPr="00765FA7">
        <w:rPr>
          <w:rFonts w:asciiTheme="majorHAnsi" w:hAnsiTheme="majorHAnsi"/>
          <w:b/>
          <w:sz w:val="22"/>
          <w:szCs w:val="22"/>
        </w:rPr>
        <w:t>J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ECT</w:t>
      </w:r>
      <w:r w:rsidRPr="00765FA7">
        <w:rPr>
          <w:rFonts w:asciiTheme="majorHAnsi" w:hAnsiTheme="majorHAnsi"/>
          <w:b/>
          <w:sz w:val="22"/>
          <w:szCs w:val="22"/>
        </w:rPr>
        <w:t>IVE</w:t>
      </w:r>
    </w:p>
    <w:p w14:paraId="62FD0073" w14:textId="77777777" w:rsidR="004C2FE2" w:rsidRPr="00765FA7" w:rsidRDefault="00765FA7">
      <w:pPr>
        <w:ind w:left="14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b/>
          <w:sz w:val="22"/>
          <w:szCs w:val="22"/>
        </w:rPr>
        <w:t>e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m</w:t>
      </w:r>
      <w:r w:rsidRPr="00765FA7">
        <w:rPr>
          <w:rFonts w:asciiTheme="majorHAnsi" w:hAnsiTheme="majorHAnsi"/>
          <w:b/>
          <w:sz w:val="22"/>
          <w:szCs w:val="22"/>
        </w:rPr>
        <w:t>en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b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b/>
          <w:sz w:val="22"/>
          <w:szCs w:val="22"/>
        </w:rPr>
        <w:t>ry Sch</w:t>
      </w:r>
      <w:r w:rsidRPr="00765FA7">
        <w:rPr>
          <w:rFonts w:asciiTheme="majorHAnsi" w:hAnsiTheme="majorHAnsi"/>
          <w:b/>
          <w:spacing w:val="-2"/>
          <w:sz w:val="22"/>
          <w:szCs w:val="22"/>
        </w:rPr>
        <w:t>o</w:t>
      </w:r>
      <w:r w:rsidRPr="00765FA7">
        <w:rPr>
          <w:rFonts w:asciiTheme="majorHAnsi" w:hAnsiTheme="majorHAnsi"/>
          <w:b/>
          <w:sz w:val="22"/>
          <w:szCs w:val="22"/>
        </w:rPr>
        <w:t>ol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Cl</w:t>
      </w:r>
      <w:r w:rsidRPr="00765FA7">
        <w:rPr>
          <w:rFonts w:asciiTheme="majorHAnsi" w:hAnsiTheme="majorHAnsi"/>
          <w:b/>
          <w:sz w:val="22"/>
          <w:szCs w:val="22"/>
        </w:rPr>
        <w:t>as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s</w:t>
      </w:r>
      <w:r w:rsidRPr="00765FA7">
        <w:rPr>
          <w:rFonts w:asciiTheme="majorHAnsi" w:hAnsiTheme="majorHAnsi"/>
          <w:b/>
          <w:spacing w:val="-2"/>
          <w:sz w:val="22"/>
          <w:szCs w:val="22"/>
        </w:rPr>
        <w:t>r</w:t>
      </w:r>
      <w:r w:rsidRPr="00765FA7">
        <w:rPr>
          <w:rFonts w:asciiTheme="majorHAnsi" w:hAnsiTheme="majorHAnsi"/>
          <w:b/>
          <w:sz w:val="22"/>
          <w:szCs w:val="22"/>
        </w:rPr>
        <w:t>oom</w:t>
      </w:r>
      <w:r w:rsidRPr="00765FA7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b/>
          <w:sz w:val="22"/>
          <w:szCs w:val="22"/>
        </w:rPr>
        <w:t>e</w:t>
      </w:r>
      <w:r w:rsidRPr="00765FA7">
        <w:rPr>
          <w:rFonts w:asciiTheme="majorHAnsi" w:hAnsiTheme="majorHAnsi"/>
          <w:b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b/>
          <w:sz w:val="22"/>
          <w:szCs w:val="22"/>
        </w:rPr>
        <w:t>che</w:t>
      </w:r>
      <w:r w:rsidRPr="00765FA7">
        <w:rPr>
          <w:rFonts w:asciiTheme="majorHAnsi" w:hAnsiTheme="majorHAnsi"/>
          <w:b/>
          <w:spacing w:val="-2"/>
          <w:sz w:val="22"/>
          <w:szCs w:val="22"/>
        </w:rPr>
        <w:t>r</w:t>
      </w:r>
      <w:r w:rsidRPr="00765FA7">
        <w:rPr>
          <w:rFonts w:asciiTheme="majorHAnsi" w:hAnsiTheme="majorHAnsi"/>
          <w:b/>
          <w:sz w:val="22"/>
          <w:szCs w:val="22"/>
        </w:rPr>
        <w:t>:</w:t>
      </w:r>
      <w:r w:rsidRPr="00765FA7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P</w:t>
      </w:r>
      <w:r w:rsidRPr="00765FA7">
        <w:rPr>
          <w:rFonts w:asciiTheme="majorHAnsi" w:hAnsiTheme="majorHAnsi"/>
          <w:spacing w:val="-2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f</w:t>
      </w:r>
      <w:r w:rsidRPr="00765FA7">
        <w:rPr>
          <w:rFonts w:asciiTheme="majorHAnsi" w:hAnsiTheme="majorHAnsi"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sz w:val="22"/>
          <w:szCs w:val="22"/>
        </w:rPr>
        <w:t>r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2"/>
          <w:sz w:val="22"/>
          <w:szCs w:val="22"/>
        </w:rPr>
        <w:t>g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ad</w:t>
      </w:r>
      <w:r w:rsidRPr="00765FA7">
        <w:rPr>
          <w:rFonts w:asciiTheme="majorHAnsi" w:hAnsiTheme="majorHAnsi"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sz w:val="22"/>
          <w:szCs w:val="22"/>
        </w:rPr>
        <w:t xml:space="preserve">s </w:t>
      </w:r>
      <w:r w:rsidRPr="00765FA7">
        <w:rPr>
          <w:rFonts w:asciiTheme="majorHAnsi" w:hAnsiTheme="majorHAnsi"/>
          <w:spacing w:val="3"/>
          <w:sz w:val="22"/>
          <w:szCs w:val="22"/>
        </w:rPr>
        <w:t>K</w:t>
      </w:r>
      <w:r w:rsidRPr="00765FA7">
        <w:rPr>
          <w:rFonts w:asciiTheme="majorHAnsi" w:hAnsiTheme="majorHAnsi"/>
          <w:spacing w:val="-4"/>
          <w:sz w:val="22"/>
          <w:szCs w:val="22"/>
        </w:rPr>
        <w:t>-</w:t>
      </w:r>
      <w:r w:rsidRPr="00765FA7">
        <w:rPr>
          <w:rFonts w:asciiTheme="majorHAnsi" w:hAnsiTheme="majorHAnsi"/>
          <w:sz w:val="22"/>
          <w:szCs w:val="22"/>
        </w:rPr>
        <w:t xml:space="preserve">4, </w:t>
      </w:r>
      <w:r w:rsidRPr="00765FA7">
        <w:rPr>
          <w:rFonts w:asciiTheme="majorHAnsi" w:hAnsiTheme="majorHAnsi"/>
          <w:spacing w:val="-1"/>
          <w:sz w:val="22"/>
          <w:szCs w:val="22"/>
        </w:rPr>
        <w:t>w</w:t>
      </w:r>
      <w:r w:rsidRPr="00765FA7">
        <w:rPr>
          <w:rFonts w:asciiTheme="majorHAnsi" w:hAnsiTheme="majorHAnsi"/>
          <w:spacing w:val="1"/>
          <w:sz w:val="22"/>
          <w:szCs w:val="22"/>
        </w:rPr>
        <w:t>il</w:t>
      </w:r>
      <w:r w:rsidRPr="00765FA7">
        <w:rPr>
          <w:rFonts w:asciiTheme="majorHAnsi" w:hAnsiTheme="majorHAnsi"/>
          <w:spacing w:val="-1"/>
          <w:sz w:val="22"/>
          <w:szCs w:val="22"/>
        </w:rPr>
        <w:t>l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ng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o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z w:val="22"/>
          <w:szCs w:val="22"/>
        </w:rPr>
        <w:t>ch o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h</w:t>
      </w:r>
      <w:r w:rsidRPr="00765FA7">
        <w:rPr>
          <w:rFonts w:asciiTheme="majorHAnsi" w:hAnsiTheme="majorHAnsi"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sz w:val="22"/>
          <w:szCs w:val="22"/>
        </w:rPr>
        <w:t>r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l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v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s</w:t>
      </w:r>
    </w:p>
    <w:p w14:paraId="1F071CA9" w14:textId="77777777" w:rsidR="004C2FE2" w:rsidRPr="00765FA7" w:rsidRDefault="004C2FE2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22170DA7" w14:textId="0FC27CA8" w:rsidR="004C2FE2" w:rsidRPr="00765FA7" w:rsidRDefault="00765FA7" w:rsidP="00765FA7">
      <w:pPr>
        <w:spacing w:line="240" w:lineRule="exact"/>
        <w:ind w:right="4830" w:firstLine="14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b/>
          <w:spacing w:val="-1"/>
          <w:position w:val="-1"/>
          <w:sz w:val="22"/>
          <w:szCs w:val="22"/>
        </w:rPr>
        <w:t>EDUCAT</w:t>
      </w:r>
      <w:r w:rsidRPr="00765FA7">
        <w:rPr>
          <w:rFonts w:asciiTheme="majorHAnsi" w:hAnsiTheme="majorHAnsi"/>
          <w:b/>
          <w:position w:val="-1"/>
          <w:sz w:val="22"/>
          <w:szCs w:val="22"/>
        </w:rPr>
        <w:t>I</w:t>
      </w:r>
      <w:r w:rsidRPr="00765FA7">
        <w:rPr>
          <w:rFonts w:asciiTheme="majorHAnsi" w:hAnsiTheme="majorHAnsi"/>
          <w:b/>
          <w:spacing w:val="1"/>
          <w:position w:val="-1"/>
          <w:sz w:val="22"/>
          <w:szCs w:val="22"/>
        </w:rPr>
        <w:t>O</w:t>
      </w:r>
      <w:r w:rsidRPr="00765FA7">
        <w:rPr>
          <w:rFonts w:asciiTheme="majorHAnsi" w:hAnsiTheme="majorHAnsi"/>
          <w:b/>
          <w:position w:val="-1"/>
          <w:sz w:val="22"/>
          <w:szCs w:val="22"/>
        </w:rPr>
        <w:t>N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09"/>
        <w:gridCol w:w="1609"/>
      </w:tblGrid>
      <w:tr w:rsidR="004C2FE2" w:rsidRPr="00765FA7" w14:paraId="1E01FB60" w14:textId="77777777" w:rsidTr="00765FA7">
        <w:trPr>
          <w:trHeight w:hRule="exact" w:val="368"/>
        </w:trPr>
        <w:tc>
          <w:tcPr>
            <w:tcW w:w="8409" w:type="dxa"/>
            <w:tcBorders>
              <w:top w:val="nil"/>
              <w:left w:val="nil"/>
              <w:bottom w:val="nil"/>
              <w:right w:val="nil"/>
            </w:tcBorders>
          </w:tcPr>
          <w:p w14:paraId="69738AD2" w14:textId="77777777" w:rsidR="004C2FE2" w:rsidRPr="00765FA7" w:rsidRDefault="00765FA7">
            <w:pPr>
              <w:spacing w:before="72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 xml:space="preserve">M.A., </w:t>
            </w:r>
            <w:r w:rsidRPr="00765FA7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T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ea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c</w:t>
            </w:r>
            <w:r w:rsidRPr="00765FA7">
              <w:rPr>
                <w:rFonts w:asciiTheme="majorHAnsi" w:hAnsiTheme="majorHAnsi"/>
                <w:b/>
                <w:spacing w:val="-3"/>
                <w:sz w:val="22"/>
                <w:szCs w:val="22"/>
              </w:rPr>
              <w:t>h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i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ng,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 xml:space="preserve"> </w:t>
            </w:r>
            <w:r w:rsidRPr="00765FA7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765FA7">
              <w:rPr>
                <w:rFonts w:asciiTheme="majorHAnsi" w:hAnsiTheme="majorHAnsi"/>
                <w:spacing w:val="-2"/>
                <w:sz w:val="22"/>
                <w:szCs w:val="22"/>
              </w:rPr>
              <w:t>n</w:t>
            </w:r>
            <w:r w:rsidRPr="00765FA7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765FA7">
              <w:rPr>
                <w:rFonts w:asciiTheme="majorHAnsi" w:hAnsiTheme="majorHAnsi"/>
                <w:spacing w:val="-2"/>
                <w:sz w:val="22"/>
                <w:szCs w:val="22"/>
              </w:rPr>
              <w:t>v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e</w:t>
            </w:r>
            <w:r w:rsidRPr="00765FA7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s</w:t>
            </w:r>
            <w:r w:rsidRPr="00765FA7">
              <w:rPr>
                <w:rFonts w:asciiTheme="majorHAnsi" w:hAnsiTheme="majorHAnsi"/>
                <w:spacing w:val="-1"/>
                <w:sz w:val="22"/>
                <w:szCs w:val="22"/>
              </w:rPr>
              <w:t>it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y</w:t>
            </w:r>
            <w:r w:rsidRPr="00765FA7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of</w:t>
            </w:r>
            <w:r w:rsidRPr="00765FA7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San Fr</w:t>
            </w:r>
            <w:r w:rsidRPr="00765FA7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765FA7">
              <w:rPr>
                <w:rFonts w:asciiTheme="majorHAnsi" w:hAnsiTheme="majorHAnsi"/>
                <w:spacing w:val="-2"/>
                <w:sz w:val="22"/>
                <w:szCs w:val="22"/>
              </w:rPr>
              <w:t>n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c</w:t>
            </w:r>
            <w:r w:rsidRPr="00765FA7">
              <w:rPr>
                <w:rFonts w:asciiTheme="majorHAnsi" w:hAnsiTheme="majorHAnsi"/>
                <w:spacing w:val="-1"/>
                <w:sz w:val="22"/>
                <w:szCs w:val="22"/>
              </w:rPr>
              <w:t>i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s</w:t>
            </w:r>
            <w:r w:rsidRPr="00765FA7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 xml:space="preserve">o, </w:t>
            </w:r>
            <w:r w:rsidRPr="00765FA7">
              <w:rPr>
                <w:rFonts w:asciiTheme="majorHAnsi" w:hAnsiTheme="majorHAnsi"/>
                <w:spacing w:val="-1"/>
                <w:sz w:val="22"/>
                <w:szCs w:val="22"/>
              </w:rPr>
              <w:t>C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A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10A17B40" w14:textId="77777777" w:rsidR="004C2FE2" w:rsidRPr="00765FA7" w:rsidRDefault="00765FA7">
            <w:pPr>
              <w:spacing w:before="72"/>
              <w:ind w:left="968"/>
              <w:rPr>
                <w:rFonts w:asciiTheme="majorHAnsi" w:hAnsiTheme="majorHAnsi"/>
                <w:sz w:val="22"/>
                <w:szCs w:val="22"/>
              </w:rPr>
            </w:pPr>
            <w:r w:rsidRPr="00765FA7">
              <w:rPr>
                <w:rFonts w:asciiTheme="majorHAnsi" w:hAnsiTheme="majorHAnsi"/>
                <w:sz w:val="22"/>
                <w:szCs w:val="22"/>
              </w:rPr>
              <w:t>05</w:t>
            </w:r>
            <w:r w:rsidRPr="00765FA7">
              <w:rPr>
                <w:rFonts w:asciiTheme="majorHAnsi" w:hAnsiTheme="majorHAnsi"/>
                <w:spacing w:val="-1"/>
                <w:sz w:val="22"/>
                <w:szCs w:val="22"/>
              </w:rPr>
              <w:t>/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13</w:t>
            </w:r>
          </w:p>
        </w:tc>
      </w:tr>
      <w:tr w:rsidR="004C2FE2" w:rsidRPr="00765FA7" w14:paraId="0682F771" w14:textId="77777777" w:rsidTr="00765FA7">
        <w:trPr>
          <w:trHeight w:hRule="exact" w:val="914"/>
        </w:trPr>
        <w:tc>
          <w:tcPr>
            <w:tcW w:w="8409" w:type="dxa"/>
            <w:tcBorders>
              <w:top w:val="nil"/>
              <w:left w:val="nil"/>
              <w:bottom w:val="nil"/>
              <w:right w:val="nil"/>
            </w:tcBorders>
          </w:tcPr>
          <w:p w14:paraId="4D156366" w14:textId="77777777" w:rsidR="004C2FE2" w:rsidRPr="00765FA7" w:rsidRDefault="00765FA7">
            <w:pPr>
              <w:spacing w:line="24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SB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 xml:space="preserve"> 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20</w:t>
            </w:r>
            <w:r w:rsidRPr="00765FA7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4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2 M</w:t>
            </w:r>
            <w:r w:rsidRPr="00765FA7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u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l</w:t>
            </w:r>
            <w:r w:rsidRPr="00765FA7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t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i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p</w:t>
            </w:r>
            <w:r w:rsidRPr="00765FA7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l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e Su</w:t>
            </w:r>
            <w:r w:rsidRPr="00765FA7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b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j</w:t>
            </w:r>
            <w:r w:rsidRPr="00765FA7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e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ct</w:t>
            </w:r>
            <w:r w:rsidRPr="00765FA7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 xml:space="preserve"> C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reden</w:t>
            </w:r>
            <w:r w:rsidRPr="00765FA7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t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i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al</w:t>
            </w:r>
            <w:r w:rsidRPr="00765FA7">
              <w:rPr>
                <w:rFonts w:asciiTheme="majorHAnsi" w:hAnsiTheme="majorHAnsi"/>
                <w:b/>
                <w:spacing w:val="-4"/>
                <w:sz w:val="22"/>
                <w:szCs w:val="22"/>
              </w:rPr>
              <w:t xml:space="preserve"> 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wit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 xml:space="preserve">h </w:t>
            </w:r>
            <w:r w:rsidRPr="00765FA7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E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n</w:t>
            </w:r>
            <w:r w:rsidRPr="00765FA7">
              <w:rPr>
                <w:rFonts w:asciiTheme="majorHAnsi" w:hAnsiTheme="majorHAnsi"/>
                <w:b/>
                <w:spacing w:val="-3"/>
                <w:sz w:val="22"/>
                <w:szCs w:val="22"/>
              </w:rPr>
              <w:t>g</w:t>
            </w:r>
            <w:r w:rsidRPr="00765FA7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l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i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 xml:space="preserve">sh </w:t>
            </w:r>
            <w:r w:rsidRPr="00765FA7">
              <w:rPr>
                <w:rFonts w:asciiTheme="majorHAnsi" w:hAnsiTheme="majorHAnsi"/>
                <w:b/>
                <w:spacing w:val="-3"/>
                <w:sz w:val="22"/>
                <w:szCs w:val="22"/>
              </w:rPr>
              <w:t>L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earner</w:t>
            </w:r>
            <w:r w:rsidRPr="00765FA7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 xml:space="preserve"> </w:t>
            </w:r>
            <w:r w:rsidRPr="00765FA7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A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utho</w:t>
            </w:r>
            <w:r w:rsidRPr="00765FA7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r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i</w:t>
            </w:r>
            <w:r w:rsidRPr="00765FA7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z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ti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on</w:t>
            </w:r>
          </w:p>
          <w:p w14:paraId="48930B82" w14:textId="77777777" w:rsidR="004C2FE2" w:rsidRPr="00765FA7" w:rsidRDefault="004C2FE2">
            <w:pPr>
              <w:spacing w:before="9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C2D50B2" w14:textId="77777777" w:rsidR="004C2FE2" w:rsidRPr="00765FA7" w:rsidRDefault="00765FA7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B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.</w:t>
            </w:r>
            <w:r w:rsidRPr="00765FA7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A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.</w:t>
            </w:r>
            <w:r w:rsidRPr="00765FA7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 xml:space="preserve"> 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Hi</w:t>
            </w:r>
            <w:r w:rsidRPr="00765FA7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s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t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o</w:t>
            </w:r>
            <w:r w:rsidRPr="00765FA7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r</w:t>
            </w:r>
            <w:r w:rsidRPr="00765FA7">
              <w:rPr>
                <w:rFonts w:asciiTheme="majorHAnsi" w:hAnsiTheme="majorHAnsi"/>
                <w:b/>
                <w:sz w:val="22"/>
                <w:szCs w:val="22"/>
              </w:rPr>
              <w:t>y,</w:t>
            </w:r>
            <w:r w:rsidRPr="00765FA7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 xml:space="preserve"> </w:t>
            </w:r>
            <w:r w:rsidRPr="00765FA7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765FA7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765FA7">
              <w:rPr>
                <w:rFonts w:asciiTheme="majorHAnsi" w:hAnsiTheme="majorHAnsi"/>
                <w:spacing w:val="-1"/>
                <w:sz w:val="22"/>
                <w:szCs w:val="22"/>
              </w:rPr>
              <w:t>l</w:t>
            </w:r>
            <w:r w:rsidRPr="00765FA7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s C</w:t>
            </w:r>
            <w:r w:rsidRPr="00765FA7">
              <w:rPr>
                <w:rFonts w:asciiTheme="majorHAnsi" w:hAnsiTheme="majorHAnsi"/>
                <w:spacing w:val="-3"/>
                <w:sz w:val="22"/>
                <w:szCs w:val="22"/>
              </w:rPr>
              <w:t>o</w:t>
            </w:r>
            <w:r w:rsidRPr="00765FA7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765FA7">
              <w:rPr>
                <w:rFonts w:asciiTheme="majorHAnsi" w:hAnsiTheme="majorHAnsi"/>
                <w:spacing w:val="-1"/>
                <w:sz w:val="22"/>
                <w:szCs w:val="22"/>
              </w:rPr>
              <w:t>l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e</w:t>
            </w:r>
            <w:r w:rsidRPr="00765FA7">
              <w:rPr>
                <w:rFonts w:asciiTheme="majorHAnsi" w:hAnsiTheme="majorHAnsi"/>
                <w:spacing w:val="-2"/>
                <w:sz w:val="22"/>
                <w:szCs w:val="22"/>
              </w:rPr>
              <w:t>g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e, Oa</w:t>
            </w:r>
            <w:r w:rsidRPr="00765FA7">
              <w:rPr>
                <w:rFonts w:asciiTheme="majorHAnsi" w:hAnsiTheme="majorHAnsi"/>
                <w:spacing w:val="-3"/>
                <w:sz w:val="22"/>
                <w:szCs w:val="22"/>
              </w:rPr>
              <w:t>k</w:t>
            </w:r>
            <w:r w:rsidRPr="00765FA7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and, CA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017D87AC" w14:textId="77777777" w:rsidR="004C2FE2" w:rsidRPr="00765FA7" w:rsidRDefault="004C2FE2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7CA7E24" w14:textId="77777777" w:rsidR="004C2FE2" w:rsidRPr="00765FA7" w:rsidRDefault="004C2FE2">
            <w:pPr>
              <w:spacing w:before="12" w:line="28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E560ECF" w14:textId="77777777" w:rsidR="004C2FE2" w:rsidRPr="00765FA7" w:rsidRDefault="00765FA7">
            <w:pPr>
              <w:ind w:left="966"/>
              <w:rPr>
                <w:rFonts w:asciiTheme="majorHAnsi" w:hAnsiTheme="majorHAnsi"/>
                <w:sz w:val="22"/>
                <w:szCs w:val="22"/>
              </w:rPr>
            </w:pPr>
            <w:r w:rsidRPr="00765FA7">
              <w:rPr>
                <w:rFonts w:asciiTheme="majorHAnsi" w:hAnsiTheme="majorHAnsi"/>
                <w:sz w:val="22"/>
                <w:szCs w:val="22"/>
              </w:rPr>
              <w:t>05</w:t>
            </w:r>
            <w:r w:rsidRPr="00765FA7">
              <w:rPr>
                <w:rFonts w:asciiTheme="majorHAnsi" w:hAnsiTheme="majorHAnsi"/>
                <w:spacing w:val="2"/>
                <w:sz w:val="22"/>
                <w:szCs w:val="22"/>
              </w:rPr>
              <w:t>/</w:t>
            </w:r>
            <w:r w:rsidRPr="00765FA7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</w:tr>
    </w:tbl>
    <w:p w14:paraId="695B4E2A" w14:textId="77777777" w:rsidR="004C2FE2" w:rsidRPr="00765FA7" w:rsidRDefault="004C2FE2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1EF3DB49" w14:textId="0EF21975" w:rsidR="004C2FE2" w:rsidRPr="00765FA7" w:rsidRDefault="00765FA7" w:rsidP="00765FA7">
      <w:pPr>
        <w:spacing w:before="32"/>
        <w:ind w:right="4156" w:firstLine="14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b/>
          <w:spacing w:val="-1"/>
          <w:sz w:val="22"/>
          <w:szCs w:val="22"/>
        </w:rPr>
        <w:t>TEAC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H</w:t>
      </w:r>
      <w:r w:rsidRPr="00765FA7">
        <w:rPr>
          <w:rFonts w:asciiTheme="majorHAnsi" w:hAnsiTheme="majorHAnsi"/>
          <w:b/>
          <w:sz w:val="22"/>
          <w:szCs w:val="22"/>
        </w:rPr>
        <w:t>ING</w:t>
      </w:r>
      <w:r w:rsidRPr="00765FA7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EX</w:t>
      </w:r>
      <w:r w:rsidRPr="00765FA7">
        <w:rPr>
          <w:rFonts w:asciiTheme="majorHAnsi" w:hAnsiTheme="majorHAnsi"/>
          <w:b/>
          <w:spacing w:val="2"/>
          <w:sz w:val="22"/>
          <w:szCs w:val="22"/>
        </w:rPr>
        <w:t>P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765FA7">
        <w:rPr>
          <w:rFonts w:asciiTheme="majorHAnsi" w:hAnsiTheme="majorHAnsi"/>
          <w:b/>
          <w:sz w:val="22"/>
          <w:szCs w:val="22"/>
        </w:rPr>
        <w:t>IE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NC</w:t>
      </w:r>
      <w:r w:rsidRPr="00765FA7">
        <w:rPr>
          <w:rFonts w:asciiTheme="majorHAnsi" w:hAnsiTheme="majorHAnsi"/>
          <w:b/>
          <w:sz w:val="22"/>
          <w:szCs w:val="22"/>
        </w:rPr>
        <w:t>E</w:t>
      </w:r>
    </w:p>
    <w:p w14:paraId="0C304DAC" w14:textId="77777777" w:rsidR="004C2FE2" w:rsidRPr="00765FA7" w:rsidRDefault="00765FA7">
      <w:pPr>
        <w:ind w:left="14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b/>
          <w:sz w:val="22"/>
          <w:szCs w:val="22"/>
        </w:rPr>
        <w:t xml:space="preserve">Student </w:t>
      </w:r>
      <w:r w:rsidRPr="00765FA7">
        <w:rPr>
          <w:rFonts w:asciiTheme="majorHAnsi" w:hAnsiTheme="majorHAnsi"/>
          <w:b/>
          <w:spacing w:val="-3"/>
          <w:sz w:val="22"/>
          <w:szCs w:val="22"/>
        </w:rPr>
        <w:t>T</w:t>
      </w:r>
      <w:r w:rsidRPr="00765FA7">
        <w:rPr>
          <w:rFonts w:asciiTheme="majorHAnsi" w:hAnsiTheme="majorHAnsi"/>
          <w:b/>
          <w:sz w:val="22"/>
          <w:szCs w:val="22"/>
        </w:rPr>
        <w:t>ea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c</w:t>
      </w:r>
      <w:r w:rsidRPr="00765FA7">
        <w:rPr>
          <w:rFonts w:asciiTheme="majorHAnsi" w:hAnsiTheme="majorHAnsi"/>
          <w:b/>
          <w:sz w:val="22"/>
          <w:szCs w:val="22"/>
        </w:rPr>
        <w:t>h</w:t>
      </w:r>
      <w:r w:rsidRPr="00765FA7">
        <w:rPr>
          <w:rFonts w:asciiTheme="majorHAnsi" w:hAnsiTheme="majorHAnsi"/>
          <w:b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b/>
          <w:sz w:val="22"/>
          <w:szCs w:val="22"/>
        </w:rPr>
        <w:t>r,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Fo</w:t>
      </w:r>
      <w:r w:rsidRPr="00765FA7">
        <w:rPr>
          <w:rFonts w:asciiTheme="majorHAnsi" w:hAnsiTheme="majorHAnsi"/>
          <w:spacing w:val="-3"/>
          <w:sz w:val="22"/>
          <w:szCs w:val="22"/>
        </w:rPr>
        <w:t>u</w:t>
      </w:r>
      <w:r w:rsidRPr="00765FA7">
        <w:rPr>
          <w:rFonts w:asciiTheme="majorHAnsi" w:hAnsiTheme="majorHAnsi"/>
          <w:spacing w:val="1"/>
          <w:sz w:val="22"/>
          <w:szCs w:val="22"/>
        </w:rPr>
        <w:t>rt</w:t>
      </w:r>
      <w:r w:rsidRPr="00765FA7">
        <w:rPr>
          <w:rFonts w:asciiTheme="majorHAnsi" w:hAnsiTheme="majorHAnsi"/>
          <w:sz w:val="22"/>
          <w:szCs w:val="22"/>
        </w:rPr>
        <w:t>h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1"/>
          <w:sz w:val="22"/>
          <w:szCs w:val="22"/>
        </w:rPr>
        <w:t>G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ade</w:t>
      </w:r>
    </w:p>
    <w:p w14:paraId="34208445" w14:textId="77777777" w:rsidR="004C2FE2" w:rsidRPr="00765FA7" w:rsidRDefault="00765FA7">
      <w:pPr>
        <w:spacing w:line="240" w:lineRule="exact"/>
        <w:ind w:left="14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pacing w:val="-1"/>
          <w:sz w:val="22"/>
          <w:szCs w:val="22"/>
        </w:rPr>
        <w:t>B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-2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B</w:t>
      </w:r>
      <w:r w:rsidRPr="00765FA7">
        <w:rPr>
          <w:rFonts w:asciiTheme="majorHAnsi" w:hAnsiTheme="majorHAnsi"/>
          <w:spacing w:val="2"/>
          <w:sz w:val="22"/>
          <w:szCs w:val="22"/>
        </w:rPr>
        <w:t>O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2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M</w:t>
      </w:r>
      <w:r w:rsidRPr="00765FA7">
        <w:rPr>
          <w:rFonts w:asciiTheme="majorHAnsi" w:hAnsiTheme="majorHAnsi"/>
          <w:sz w:val="22"/>
          <w:szCs w:val="22"/>
        </w:rPr>
        <w:t>ENTARY</w:t>
      </w:r>
      <w:r w:rsidRPr="00765FA7">
        <w:rPr>
          <w:rFonts w:asciiTheme="majorHAnsi" w:hAnsiTheme="majorHAnsi"/>
          <w:sz w:val="22"/>
          <w:szCs w:val="22"/>
        </w:rPr>
        <w:t>, San Fr</w:t>
      </w:r>
      <w:r w:rsidRPr="00765FA7">
        <w:rPr>
          <w:rFonts w:asciiTheme="majorHAnsi" w:hAnsiTheme="majorHAnsi"/>
          <w:spacing w:val="1"/>
          <w:sz w:val="22"/>
          <w:szCs w:val="22"/>
        </w:rPr>
        <w:t>a</w:t>
      </w:r>
      <w:r w:rsidRPr="00765FA7">
        <w:rPr>
          <w:rFonts w:asciiTheme="majorHAnsi" w:hAnsiTheme="majorHAnsi"/>
          <w:spacing w:val="-2"/>
          <w:sz w:val="22"/>
          <w:szCs w:val="22"/>
        </w:rPr>
        <w:t>n</w:t>
      </w:r>
      <w:r w:rsidRPr="00765FA7">
        <w:rPr>
          <w:rFonts w:asciiTheme="majorHAnsi" w:hAnsiTheme="majorHAnsi"/>
          <w:sz w:val="22"/>
          <w:szCs w:val="22"/>
        </w:rPr>
        <w:t>c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pacing w:val="-2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co, CA</w:t>
      </w:r>
      <w:r w:rsidRPr="00765FA7">
        <w:rPr>
          <w:rFonts w:asciiTheme="majorHAnsi" w:hAnsiTheme="majorHAnsi"/>
          <w:sz w:val="22"/>
          <w:szCs w:val="22"/>
        </w:rPr>
        <w:t xml:space="preserve">                                                                           </w:t>
      </w:r>
      <w:r w:rsidRPr="00765FA7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10</w:t>
      </w:r>
      <w:r w:rsidRPr="00765FA7">
        <w:rPr>
          <w:rFonts w:asciiTheme="majorHAnsi" w:hAnsiTheme="majorHAnsi"/>
          <w:spacing w:val="1"/>
          <w:sz w:val="22"/>
          <w:szCs w:val="22"/>
        </w:rPr>
        <w:t>/</w:t>
      </w:r>
      <w:r w:rsidRPr="00765FA7">
        <w:rPr>
          <w:rFonts w:asciiTheme="majorHAnsi" w:hAnsiTheme="majorHAnsi"/>
          <w:sz w:val="22"/>
          <w:szCs w:val="22"/>
        </w:rPr>
        <w:t>12 –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12</w:t>
      </w:r>
      <w:r w:rsidRPr="00765FA7">
        <w:rPr>
          <w:rFonts w:asciiTheme="majorHAnsi" w:hAnsiTheme="majorHAnsi"/>
          <w:spacing w:val="-1"/>
          <w:sz w:val="22"/>
          <w:szCs w:val="22"/>
        </w:rPr>
        <w:t>/</w:t>
      </w:r>
      <w:r w:rsidRPr="00765FA7">
        <w:rPr>
          <w:rFonts w:asciiTheme="majorHAnsi" w:hAnsiTheme="majorHAnsi"/>
          <w:sz w:val="22"/>
          <w:szCs w:val="22"/>
        </w:rPr>
        <w:t>12</w:t>
      </w:r>
    </w:p>
    <w:p w14:paraId="5E7F1B2A" w14:textId="77777777" w:rsidR="004C2FE2" w:rsidRPr="00765FA7" w:rsidRDefault="00765FA7">
      <w:pPr>
        <w:spacing w:before="18" w:line="255" w:lineRule="auto"/>
        <w:ind w:left="995" w:right="420" w:hanging="18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t xml:space="preserve">• 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sz w:val="22"/>
          <w:szCs w:val="22"/>
        </w:rPr>
        <w:t xml:space="preserve">ach </w:t>
      </w:r>
      <w:r w:rsidRPr="00765FA7">
        <w:rPr>
          <w:rFonts w:asciiTheme="majorHAnsi" w:hAnsiTheme="majorHAnsi"/>
          <w:spacing w:val="-4"/>
          <w:sz w:val="22"/>
          <w:szCs w:val="22"/>
        </w:rPr>
        <w:t>m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 xml:space="preserve">h, </w:t>
      </w:r>
      <w:r w:rsidRPr="00765FA7">
        <w:rPr>
          <w:rFonts w:asciiTheme="majorHAnsi" w:hAnsiTheme="majorHAnsi"/>
          <w:spacing w:val="-2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ea</w:t>
      </w:r>
      <w:r w:rsidRPr="00765FA7">
        <w:rPr>
          <w:rFonts w:asciiTheme="majorHAnsi" w:hAnsiTheme="majorHAnsi"/>
          <w:spacing w:val="-2"/>
          <w:sz w:val="22"/>
          <w:szCs w:val="22"/>
        </w:rPr>
        <w:t>d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</w:t>
      </w:r>
      <w:r w:rsidRPr="00765FA7">
        <w:rPr>
          <w:rFonts w:asciiTheme="majorHAnsi" w:hAnsiTheme="majorHAnsi"/>
          <w:spacing w:val="-2"/>
          <w:sz w:val="22"/>
          <w:szCs w:val="22"/>
        </w:rPr>
        <w:t>g</w:t>
      </w:r>
      <w:r w:rsidRPr="00765FA7">
        <w:rPr>
          <w:rFonts w:asciiTheme="majorHAnsi" w:hAnsiTheme="majorHAnsi"/>
          <w:sz w:val="22"/>
          <w:szCs w:val="22"/>
        </w:rPr>
        <w:t>, En</w:t>
      </w:r>
      <w:r w:rsidRPr="00765FA7">
        <w:rPr>
          <w:rFonts w:asciiTheme="majorHAnsi" w:hAnsiTheme="majorHAnsi"/>
          <w:spacing w:val="-3"/>
          <w:sz w:val="22"/>
          <w:szCs w:val="22"/>
        </w:rPr>
        <w:t>g</w:t>
      </w:r>
      <w:r w:rsidRPr="00765FA7">
        <w:rPr>
          <w:rFonts w:asciiTheme="majorHAnsi" w:hAnsiTheme="majorHAnsi"/>
          <w:spacing w:val="1"/>
          <w:sz w:val="22"/>
          <w:szCs w:val="22"/>
        </w:rPr>
        <w:t>li</w:t>
      </w:r>
      <w:r w:rsidRPr="00765FA7">
        <w:rPr>
          <w:rFonts w:asciiTheme="majorHAnsi" w:hAnsiTheme="majorHAnsi"/>
          <w:spacing w:val="-2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h and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so</w:t>
      </w:r>
      <w:r w:rsidRPr="00765FA7">
        <w:rPr>
          <w:rFonts w:asciiTheme="majorHAnsi" w:hAnsiTheme="majorHAnsi"/>
          <w:spacing w:val="-2"/>
          <w:sz w:val="22"/>
          <w:szCs w:val="22"/>
        </w:rPr>
        <w:t>c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z w:val="22"/>
          <w:szCs w:val="22"/>
        </w:rPr>
        <w:t>l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ud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es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 a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c</w:t>
      </w:r>
      <w:r w:rsidRPr="00765FA7">
        <w:rPr>
          <w:rFonts w:asciiTheme="majorHAnsi" w:hAnsiTheme="majorHAnsi"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1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of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pacing w:val="-2"/>
          <w:sz w:val="22"/>
          <w:szCs w:val="22"/>
        </w:rPr>
        <w:t>h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pacing w:val="-2"/>
          <w:sz w:val="22"/>
          <w:szCs w:val="22"/>
        </w:rPr>
        <w:t>r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pacing w:val="4"/>
          <w:sz w:val="22"/>
          <w:szCs w:val="22"/>
        </w:rPr>
        <w:t>y</w:t>
      </w:r>
      <w:r w:rsidRPr="00765FA7">
        <w:rPr>
          <w:rFonts w:asciiTheme="majorHAnsi" w:hAnsiTheme="majorHAnsi"/>
          <w:spacing w:val="-4"/>
          <w:sz w:val="22"/>
          <w:szCs w:val="22"/>
        </w:rPr>
        <w:t>-</w:t>
      </w:r>
      <w:r w:rsidRPr="00765FA7">
        <w:rPr>
          <w:rFonts w:asciiTheme="majorHAnsi" w:hAnsiTheme="majorHAnsi"/>
          <w:sz w:val="22"/>
          <w:szCs w:val="22"/>
        </w:rPr>
        <w:t xml:space="preserve">one </w:t>
      </w:r>
      <w:r w:rsidRPr="00765FA7">
        <w:rPr>
          <w:rFonts w:asciiTheme="majorHAnsi" w:hAnsiTheme="majorHAnsi"/>
          <w:spacing w:val="-3"/>
          <w:sz w:val="22"/>
          <w:szCs w:val="22"/>
        </w:rPr>
        <w:t>m</w:t>
      </w:r>
      <w:r w:rsidRPr="00765FA7">
        <w:rPr>
          <w:rFonts w:asciiTheme="majorHAnsi" w:hAnsiTheme="majorHAnsi"/>
          <w:sz w:val="22"/>
          <w:szCs w:val="22"/>
        </w:rPr>
        <w:t>u</w:t>
      </w:r>
      <w:r w:rsidRPr="00765FA7">
        <w:rPr>
          <w:rFonts w:asciiTheme="majorHAnsi" w:hAnsiTheme="majorHAnsi"/>
          <w:spacing w:val="1"/>
          <w:sz w:val="22"/>
          <w:szCs w:val="22"/>
        </w:rPr>
        <w:t>lti</w:t>
      </w:r>
      <w:r w:rsidRPr="00765FA7">
        <w:rPr>
          <w:rFonts w:asciiTheme="majorHAnsi" w:hAnsiTheme="majorHAnsi"/>
          <w:sz w:val="22"/>
          <w:szCs w:val="22"/>
        </w:rPr>
        <w:t>cu</w:t>
      </w:r>
      <w:r w:rsidRPr="00765FA7">
        <w:rPr>
          <w:rFonts w:asciiTheme="majorHAnsi" w:hAnsiTheme="majorHAnsi"/>
          <w:spacing w:val="-1"/>
          <w:sz w:val="22"/>
          <w:szCs w:val="22"/>
        </w:rPr>
        <w:t>l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pacing w:val="-2"/>
          <w:sz w:val="22"/>
          <w:szCs w:val="22"/>
        </w:rPr>
        <w:t>u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al</w:t>
      </w:r>
      <w:r w:rsidRPr="00765FA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pacing w:val="-2"/>
          <w:sz w:val="22"/>
          <w:szCs w:val="22"/>
        </w:rPr>
        <w:t>u</w:t>
      </w:r>
      <w:r w:rsidRPr="00765FA7">
        <w:rPr>
          <w:rFonts w:asciiTheme="majorHAnsi" w:hAnsiTheme="majorHAnsi"/>
          <w:sz w:val="22"/>
          <w:szCs w:val="22"/>
        </w:rPr>
        <w:t>de</w:t>
      </w:r>
      <w:r w:rsidRPr="00765FA7">
        <w:rPr>
          <w:rFonts w:asciiTheme="majorHAnsi" w:hAnsiTheme="majorHAnsi"/>
          <w:spacing w:val="-2"/>
          <w:sz w:val="22"/>
          <w:szCs w:val="22"/>
        </w:rPr>
        <w:t>n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s,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</w:t>
      </w:r>
      <w:r w:rsidRPr="00765FA7">
        <w:rPr>
          <w:rFonts w:asciiTheme="majorHAnsi" w:hAnsiTheme="majorHAnsi"/>
          <w:spacing w:val="-2"/>
          <w:sz w:val="22"/>
          <w:szCs w:val="22"/>
        </w:rPr>
        <w:t>c</w:t>
      </w:r>
      <w:r w:rsidRPr="00765FA7">
        <w:rPr>
          <w:rFonts w:asciiTheme="majorHAnsi" w:hAnsiTheme="majorHAnsi"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ud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ng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1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v</w:t>
      </w:r>
      <w:r w:rsidRPr="00765FA7">
        <w:rPr>
          <w:rFonts w:asciiTheme="majorHAnsi" w:hAnsiTheme="majorHAnsi"/>
          <w:sz w:val="22"/>
          <w:szCs w:val="22"/>
        </w:rPr>
        <w:t>en s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ud</w:t>
      </w:r>
      <w:r w:rsidRPr="00765FA7">
        <w:rPr>
          <w:rFonts w:asciiTheme="majorHAnsi" w:hAnsiTheme="majorHAnsi"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sz w:val="22"/>
          <w:szCs w:val="22"/>
        </w:rPr>
        <w:t>n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s wi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h sp</w:t>
      </w:r>
      <w:r w:rsidRPr="00765FA7">
        <w:rPr>
          <w:rFonts w:asciiTheme="majorHAnsi" w:hAnsiTheme="majorHAnsi"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sz w:val="22"/>
          <w:szCs w:val="22"/>
        </w:rPr>
        <w:t>c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al</w:t>
      </w:r>
      <w:r w:rsidRPr="00765FA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pacing w:val="-2"/>
          <w:sz w:val="22"/>
          <w:szCs w:val="22"/>
        </w:rPr>
        <w:t>n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ng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ne</w:t>
      </w:r>
      <w:r w:rsidRPr="00765FA7">
        <w:rPr>
          <w:rFonts w:asciiTheme="majorHAnsi" w:hAnsiTheme="majorHAnsi"/>
          <w:spacing w:val="1"/>
          <w:sz w:val="22"/>
          <w:szCs w:val="22"/>
        </w:rPr>
        <w:t>e</w:t>
      </w:r>
      <w:r w:rsidRPr="00765FA7">
        <w:rPr>
          <w:rFonts w:asciiTheme="majorHAnsi" w:hAnsiTheme="majorHAnsi"/>
          <w:sz w:val="22"/>
          <w:szCs w:val="22"/>
        </w:rPr>
        <w:t>ds.</w:t>
      </w:r>
    </w:p>
    <w:p w14:paraId="4D41FAC4" w14:textId="77777777" w:rsidR="004C2FE2" w:rsidRPr="00765FA7" w:rsidRDefault="00765FA7">
      <w:pPr>
        <w:spacing w:before="3"/>
        <w:ind w:left="815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t xml:space="preserve">• </w:t>
      </w:r>
      <w:r w:rsidRPr="00765FA7">
        <w:rPr>
          <w:rFonts w:asciiTheme="majorHAnsi" w:hAnsiTheme="majorHAnsi"/>
          <w:spacing w:val="-1"/>
          <w:sz w:val="22"/>
          <w:szCs w:val="22"/>
        </w:rPr>
        <w:t>D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si</w:t>
      </w:r>
      <w:r w:rsidRPr="00765FA7">
        <w:rPr>
          <w:rFonts w:asciiTheme="majorHAnsi" w:hAnsiTheme="majorHAnsi"/>
          <w:spacing w:val="-2"/>
          <w:sz w:val="22"/>
          <w:szCs w:val="22"/>
        </w:rPr>
        <w:t>g</w:t>
      </w:r>
      <w:r w:rsidRPr="00765FA7">
        <w:rPr>
          <w:rFonts w:asciiTheme="majorHAnsi" w:hAnsiTheme="majorHAnsi"/>
          <w:sz w:val="22"/>
          <w:szCs w:val="22"/>
        </w:rPr>
        <w:t>n un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 c</w:t>
      </w:r>
      <w:r w:rsidRPr="00765FA7">
        <w:rPr>
          <w:rFonts w:asciiTheme="majorHAnsi" w:hAnsiTheme="majorHAnsi"/>
          <w:spacing w:val="-2"/>
          <w:sz w:val="22"/>
          <w:szCs w:val="22"/>
        </w:rPr>
        <w:t>h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pacing w:val="-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d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sz w:val="22"/>
          <w:szCs w:val="22"/>
        </w:rPr>
        <w:t>n</w:t>
      </w:r>
      <w:r w:rsidRPr="00765FA7">
        <w:rPr>
          <w:rFonts w:asciiTheme="majorHAnsi" w:hAnsiTheme="majorHAnsi"/>
          <w:spacing w:val="1"/>
          <w:sz w:val="22"/>
          <w:szCs w:val="22"/>
        </w:rPr>
        <w:t>’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pacing w:val="-2"/>
          <w:sz w:val="22"/>
          <w:szCs w:val="22"/>
        </w:rPr>
        <w:t>u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nc</w:t>
      </w:r>
      <w:r w:rsidRPr="00765FA7">
        <w:rPr>
          <w:rFonts w:asciiTheme="majorHAnsi" w:hAnsiTheme="majorHAnsi"/>
          <w:spacing w:val="-2"/>
          <w:sz w:val="22"/>
          <w:szCs w:val="22"/>
        </w:rPr>
        <w:t>o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p</w:t>
      </w:r>
      <w:r w:rsidRPr="00765FA7">
        <w:rPr>
          <w:rFonts w:asciiTheme="majorHAnsi" w:hAnsiTheme="majorHAnsi"/>
          <w:spacing w:val="-2"/>
          <w:sz w:val="22"/>
          <w:szCs w:val="22"/>
        </w:rPr>
        <w:t>o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pacing w:val="1"/>
          <w:sz w:val="22"/>
          <w:szCs w:val="22"/>
        </w:rPr>
        <w:t>ti</w:t>
      </w:r>
      <w:r w:rsidRPr="00765FA7">
        <w:rPr>
          <w:rFonts w:asciiTheme="majorHAnsi" w:hAnsiTheme="majorHAnsi"/>
          <w:sz w:val="22"/>
          <w:szCs w:val="22"/>
        </w:rPr>
        <w:t>ng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4"/>
          <w:sz w:val="22"/>
          <w:szCs w:val="22"/>
        </w:rPr>
        <w:t>m</w:t>
      </w:r>
      <w:r w:rsidRPr="00765FA7">
        <w:rPr>
          <w:rFonts w:asciiTheme="majorHAnsi" w:hAnsiTheme="majorHAnsi"/>
          <w:sz w:val="22"/>
          <w:szCs w:val="22"/>
        </w:rPr>
        <w:t>u</w:t>
      </w:r>
      <w:r w:rsidRPr="00765FA7">
        <w:rPr>
          <w:rFonts w:asciiTheme="majorHAnsi" w:hAnsiTheme="majorHAnsi"/>
          <w:spacing w:val="1"/>
          <w:sz w:val="22"/>
          <w:szCs w:val="22"/>
        </w:rPr>
        <w:t>lt</w:t>
      </w:r>
      <w:r w:rsidRPr="00765FA7">
        <w:rPr>
          <w:rFonts w:asciiTheme="majorHAnsi" w:hAnsiTheme="majorHAnsi"/>
          <w:spacing w:val="4"/>
          <w:sz w:val="22"/>
          <w:szCs w:val="22"/>
        </w:rPr>
        <w:t>i</w:t>
      </w:r>
      <w:r w:rsidRPr="00765FA7">
        <w:rPr>
          <w:rFonts w:asciiTheme="majorHAnsi" w:hAnsiTheme="majorHAnsi"/>
          <w:spacing w:val="-4"/>
          <w:sz w:val="22"/>
          <w:szCs w:val="22"/>
        </w:rPr>
        <w:t>-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hn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 xml:space="preserve">c 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pacing w:val="-2"/>
          <w:sz w:val="22"/>
          <w:szCs w:val="22"/>
        </w:rPr>
        <w:t>h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3"/>
          <w:sz w:val="22"/>
          <w:szCs w:val="22"/>
        </w:rPr>
        <w:t>m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.</w:t>
      </w:r>
    </w:p>
    <w:p w14:paraId="773E093E" w14:textId="77777777" w:rsidR="004C2FE2" w:rsidRPr="00765FA7" w:rsidRDefault="00765FA7">
      <w:pPr>
        <w:spacing w:before="16"/>
        <w:ind w:left="815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t xml:space="preserve">• </w:t>
      </w:r>
      <w:r w:rsidRPr="00765FA7">
        <w:rPr>
          <w:rFonts w:asciiTheme="majorHAnsi" w:hAnsiTheme="majorHAnsi"/>
          <w:spacing w:val="-2"/>
          <w:sz w:val="22"/>
          <w:szCs w:val="22"/>
        </w:rPr>
        <w:t>D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v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 xml:space="preserve">op </w:t>
      </w:r>
      <w:r w:rsidRPr="00765FA7">
        <w:rPr>
          <w:rFonts w:asciiTheme="majorHAnsi" w:hAnsiTheme="majorHAnsi"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1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o</w:t>
      </w:r>
      <w:r w:rsidRPr="00765FA7">
        <w:rPr>
          <w:rFonts w:asciiTheme="majorHAnsi" w:hAnsiTheme="majorHAnsi"/>
          <w:spacing w:val="-2"/>
          <w:sz w:val="22"/>
          <w:szCs w:val="22"/>
        </w:rPr>
        <w:t>n</w:t>
      </w:r>
      <w:r w:rsidRPr="00765FA7">
        <w:rPr>
          <w:rFonts w:asciiTheme="majorHAnsi" w:hAnsiTheme="majorHAnsi"/>
          <w:sz w:val="22"/>
          <w:szCs w:val="22"/>
        </w:rPr>
        <w:t xml:space="preserve">s 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c</w:t>
      </w:r>
      <w:r w:rsidRPr="00765FA7">
        <w:rPr>
          <w:rFonts w:asciiTheme="majorHAnsi" w:hAnsiTheme="majorHAnsi"/>
          <w:spacing w:val="-1"/>
          <w:sz w:val="22"/>
          <w:szCs w:val="22"/>
        </w:rPr>
        <w:t>r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c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z w:val="22"/>
          <w:szCs w:val="22"/>
        </w:rPr>
        <w:t>l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765FA7">
        <w:rPr>
          <w:rFonts w:asciiTheme="majorHAnsi" w:hAnsiTheme="majorHAnsi"/>
          <w:spacing w:val="-2"/>
          <w:sz w:val="22"/>
          <w:szCs w:val="22"/>
        </w:rPr>
        <w:t>h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</w:t>
      </w:r>
      <w:r w:rsidRPr="00765FA7">
        <w:rPr>
          <w:rFonts w:asciiTheme="majorHAnsi" w:hAnsiTheme="majorHAnsi"/>
          <w:spacing w:val="-2"/>
          <w:sz w:val="22"/>
          <w:szCs w:val="22"/>
        </w:rPr>
        <w:t>k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ng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-2"/>
          <w:sz w:val="22"/>
          <w:szCs w:val="22"/>
        </w:rPr>
        <w:t>k</w:t>
      </w:r>
      <w:r w:rsidRPr="00765FA7">
        <w:rPr>
          <w:rFonts w:asciiTheme="majorHAnsi" w:hAnsiTheme="majorHAnsi"/>
          <w:spacing w:val="1"/>
          <w:sz w:val="22"/>
          <w:szCs w:val="22"/>
        </w:rPr>
        <w:t>il</w:t>
      </w:r>
      <w:r w:rsidRPr="00765FA7">
        <w:rPr>
          <w:rFonts w:asciiTheme="majorHAnsi" w:hAnsiTheme="majorHAnsi"/>
          <w:spacing w:val="-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s u</w:t>
      </w:r>
      <w:r w:rsidRPr="00765FA7">
        <w:rPr>
          <w:rFonts w:asciiTheme="majorHAnsi" w:hAnsiTheme="majorHAnsi"/>
          <w:spacing w:val="-1"/>
          <w:sz w:val="22"/>
          <w:szCs w:val="22"/>
        </w:rPr>
        <w:t>s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ng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4"/>
          <w:sz w:val="22"/>
          <w:szCs w:val="22"/>
        </w:rPr>
        <w:t>m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 xml:space="preserve">h </w:t>
      </w:r>
      <w:r w:rsidRPr="00765FA7">
        <w:rPr>
          <w:rFonts w:asciiTheme="majorHAnsi" w:hAnsiTheme="majorHAnsi"/>
          <w:spacing w:val="-2"/>
          <w:sz w:val="22"/>
          <w:szCs w:val="22"/>
        </w:rPr>
        <w:t>g</w:t>
      </w:r>
      <w:r w:rsidRPr="00765FA7">
        <w:rPr>
          <w:rFonts w:asciiTheme="majorHAnsi" w:hAnsiTheme="majorHAnsi"/>
          <w:spacing w:val="3"/>
          <w:sz w:val="22"/>
          <w:szCs w:val="22"/>
        </w:rPr>
        <w:t>a</w:t>
      </w:r>
      <w:r w:rsidRPr="00765FA7">
        <w:rPr>
          <w:rFonts w:asciiTheme="majorHAnsi" w:hAnsiTheme="majorHAnsi"/>
          <w:spacing w:val="-4"/>
          <w:sz w:val="22"/>
          <w:szCs w:val="22"/>
        </w:rPr>
        <w:t>m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.</w:t>
      </w:r>
    </w:p>
    <w:p w14:paraId="21F579C6" w14:textId="77777777" w:rsidR="004C2FE2" w:rsidRPr="00765FA7" w:rsidRDefault="004C2FE2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614D6A48" w14:textId="77777777" w:rsidR="004C2FE2" w:rsidRPr="00765FA7" w:rsidRDefault="00765FA7">
      <w:pPr>
        <w:ind w:left="14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b/>
          <w:sz w:val="22"/>
          <w:szCs w:val="22"/>
        </w:rPr>
        <w:t xml:space="preserve">Student </w:t>
      </w:r>
      <w:r w:rsidRPr="00765FA7">
        <w:rPr>
          <w:rFonts w:asciiTheme="majorHAnsi" w:hAnsiTheme="majorHAnsi"/>
          <w:b/>
          <w:spacing w:val="-3"/>
          <w:sz w:val="22"/>
          <w:szCs w:val="22"/>
        </w:rPr>
        <w:t>T</w:t>
      </w:r>
      <w:r w:rsidRPr="00765FA7">
        <w:rPr>
          <w:rFonts w:asciiTheme="majorHAnsi" w:hAnsiTheme="majorHAnsi"/>
          <w:b/>
          <w:sz w:val="22"/>
          <w:szCs w:val="22"/>
        </w:rPr>
        <w:t>ea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c</w:t>
      </w:r>
      <w:r w:rsidRPr="00765FA7">
        <w:rPr>
          <w:rFonts w:asciiTheme="majorHAnsi" w:hAnsiTheme="majorHAnsi"/>
          <w:b/>
          <w:sz w:val="22"/>
          <w:szCs w:val="22"/>
        </w:rPr>
        <w:t>h</w:t>
      </w:r>
      <w:r w:rsidRPr="00765FA7">
        <w:rPr>
          <w:rFonts w:asciiTheme="majorHAnsi" w:hAnsiTheme="majorHAnsi"/>
          <w:b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,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Ki</w:t>
      </w:r>
      <w:r w:rsidRPr="00765FA7">
        <w:rPr>
          <w:rFonts w:asciiTheme="majorHAnsi" w:hAnsiTheme="majorHAnsi"/>
          <w:sz w:val="22"/>
          <w:szCs w:val="22"/>
        </w:rPr>
        <w:t>n</w:t>
      </w:r>
      <w:r w:rsidRPr="00765FA7">
        <w:rPr>
          <w:rFonts w:asciiTheme="majorHAnsi" w:hAnsiTheme="majorHAnsi"/>
          <w:spacing w:val="-2"/>
          <w:sz w:val="22"/>
          <w:szCs w:val="22"/>
        </w:rPr>
        <w:t>d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pacing w:val="-2"/>
          <w:sz w:val="22"/>
          <w:szCs w:val="22"/>
        </w:rPr>
        <w:t>g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en</w:t>
      </w:r>
    </w:p>
    <w:p w14:paraId="71F345B0" w14:textId="77777777" w:rsidR="004C2FE2" w:rsidRPr="00765FA7" w:rsidRDefault="00765FA7">
      <w:pPr>
        <w:spacing w:before="1"/>
        <w:ind w:left="14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pacing w:val="-1"/>
          <w:sz w:val="22"/>
          <w:szCs w:val="22"/>
        </w:rPr>
        <w:t>G</w:t>
      </w:r>
      <w:r w:rsidRPr="00765FA7">
        <w:rPr>
          <w:rFonts w:asciiTheme="majorHAnsi" w:hAnsiTheme="majorHAnsi"/>
          <w:spacing w:val="-3"/>
          <w:sz w:val="22"/>
          <w:szCs w:val="22"/>
        </w:rPr>
        <w:t>A</w:t>
      </w:r>
      <w:r w:rsidRPr="00765FA7">
        <w:rPr>
          <w:rFonts w:asciiTheme="majorHAnsi" w:hAnsiTheme="majorHAnsi"/>
          <w:spacing w:val="2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DEN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1"/>
          <w:sz w:val="22"/>
          <w:szCs w:val="22"/>
        </w:rPr>
        <w:t>G</w:t>
      </w:r>
      <w:r w:rsidRPr="00765FA7">
        <w:rPr>
          <w:rFonts w:asciiTheme="majorHAnsi" w:hAnsiTheme="majorHAnsi"/>
          <w:sz w:val="22"/>
          <w:szCs w:val="22"/>
        </w:rPr>
        <w:t>RO</w:t>
      </w:r>
      <w:r w:rsidRPr="00765FA7">
        <w:rPr>
          <w:rFonts w:asciiTheme="majorHAnsi" w:hAnsiTheme="majorHAnsi"/>
          <w:spacing w:val="1"/>
          <w:sz w:val="22"/>
          <w:szCs w:val="22"/>
        </w:rPr>
        <w:t>V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M</w:t>
      </w:r>
      <w:r w:rsidRPr="00765FA7">
        <w:rPr>
          <w:rFonts w:asciiTheme="majorHAnsi" w:hAnsiTheme="majorHAnsi"/>
          <w:sz w:val="22"/>
          <w:szCs w:val="22"/>
        </w:rPr>
        <w:t>ENT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z w:val="22"/>
          <w:szCs w:val="22"/>
        </w:rPr>
        <w:t>RY</w:t>
      </w:r>
      <w:r w:rsidRPr="00765FA7">
        <w:rPr>
          <w:rFonts w:asciiTheme="majorHAnsi" w:hAnsiTheme="majorHAnsi"/>
          <w:sz w:val="22"/>
          <w:szCs w:val="22"/>
        </w:rPr>
        <w:t>, San Fr</w:t>
      </w:r>
      <w:r w:rsidRPr="00765FA7">
        <w:rPr>
          <w:rFonts w:asciiTheme="majorHAnsi" w:hAnsiTheme="majorHAnsi"/>
          <w:spacing w:val="1"/>
          <w:sz w:val="22"/>
          <w:szCs w:val="22"/>
        </w:rPr>
        <w:t>a</w:t>
      </w:r>
      <w:r w:rsidRPr="00765FA7">
        <w:rPr>
          <w:rFonts w:asciiTheme="majorHAnsi" w:hAnsiTheme="majorHAnsi"/>
          <w:sz w:val="22"/>
          <w:szCs w:val="22"/>
        </w:rPr>
        <w:t>nc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pacing w:val="-2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co, CA</w:t>
      </w:r>
      <w:r w:rsidRPr="00765FA7">
        <w:rPr>
          <w:rFonts w:asciiTheme="majorHAnsi" w:hAnsiTheme="majorHAnsi"/>
          <w:sz w:val="22"/>
          <w:szCs w:val="22"/>
        </w:rPr>
        <w:t xml:space="preserve">                                                              </w:t>
      </w:r>
      <w:r w:rsidRPr="00765FA7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01</w:t>
      </w:r>
      <w:r w:rsidRPr="00765FA7">
        <w:rPr>
          <w:rFonts w:asciiTheme="majorHAnsi" w:hAnsiTheme="majorHAnsi"/>
          <w:spacing w:val="1"/>
          <w:sz w:val="22"/>
          <w:szCs w:val="22"/>
        </w:rPr>
        <w:t>/</w:t>
      </w:r>
      <w:r w:rsidRPr="00765FA7">
        <w:rPr>
          <w:rFonts w:asciiTheme="majorHAnsi" w:hAnsiTheme="majorHAnsi"/>
          <w:sz w:val="22"/>
          <w:szCs w:val="22"/>
        </w:rPr>
        <w:t>12 –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03</w:t>
      </w:r>
      <w:r w:rsidRPr="00765FA7">
        <w:rPr>
          <w:rFonts w:asciiTheme="majorHAnsi" w:hAnsiTheme="majorHAnsi"/>
          <w:spacing w:val="-1"/>
          <w:sz w:val="22"/>
          <w:szCs w:val="22"/>
        </w:rPr>
        <w:t>/</w:t>
      </w:r>
      <w:r w:rsidRPr="00765FA7">
        <w:rPr>
          <w:rFonts w:asciiTheme="majorHAnsi" w:hAnsiTheme="majorHAnsi"/>
          <w:sz w:val="22"/>
          <w:szCs w:val="22"/>
        </w:rPr>
        <w:t>12</w:t>
      </w:r>
    </w:p>
    <w:p w14:paraId="1CC5629B" w14:textId="77777777" w:rsidR="004C2FE2" w:rsidRPr="00765FA7" w:rsidRDefault="00765FA7">
      <w:pPr>
        <w:spacing w:before="16" w:line="255" w:lineRule="auto"/>
        <w:ind w:left="995" w:right="4177" w:hanging="18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t>•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au</w:t>
      </w:r>
      <w:r w:rsidRPr="00765FA7">
        <w:rPr>
          <w:rFonts w:asciiTheme="majorHAnsi" w:hAnsiTheme="majorHAnsi"/>
          <w:spacing w:val="-2"/>
          <w:sz w:val="22"/>
          <w:szCs w:val="22"/>
        </w:rPr>
        <w:t>g</w:t>
      </w:r>
      <w:r w:rsidRPr="00765FA7">
        <w:rPr>
          <w:rFonts w:asciiTheme="majorHAnsi" w:hAnsiTheme="majorHAnsi"/>
          <w:sz w:val="22"/>
          <w:szCs w:val="22"/>
        </w:rPr>
        <w:t>ht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4"/>
          <w:sz w:val="22"/>
          <w:szCs w:val="22"/>
        </w:rPr>
        <w:t>m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 xml:space="preserve">h 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z w:val="22"/>
          <w:szCs w:val="22"/>
        </w:rPr>
        <w:t xml:space="preserve">nd </w:t>
      </w:r>
      <w:r w:rsidRPr="00765FA7">
        <w:rPr>
          <w:rFonts w:asciiTheme="majorHAnsi" w:hAnsiTheme="majorHAnsi"/>
          <w:spacing w:val="-1"/>
          <w:sz w:val="22"/>
          <w:szCs w:val="22"/>
        </w:rPr>
        <w:t>w</w:t>
      </w:r>
      <w:r w:rsidRPr="00765FA7">
        <w:rPr>
          <w:rFonts w:asciiTheme="majorHAnsi" w:hAnsiTheme="majorHAnsi"/>
          <w:sz w:val="22"/>
          <w:szCs w:val="22"/>
        </w:rPr>
        <w:t>ho</w:t>
      </w:r>
      <w:r w:rsidRPr="00765FA7">
        <w:rPr>
          <w:rFonts w:asciiTheme="majorHAnsi" w:hAnsiTheme="majorHAnsi"/>
          <w:spacing w:val="-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 xml:space="preserve">e </w:t>
      </w:r>
      <w:r w:rsidRPr="00765FA7">
        <w:rPr>
          <w:rFonts w:asciiTheme="majorHAnsi" w:hAnsiTheme="majorHAnsi"/>
          <w:spacing w:val="-1"/>
          <w:sz w:val="22"/>
          <w:szCs w:val="22"/>
        </w:rPr>
        <w:t>l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z w:val="22"/>
          <w:szCs w:val="22"/>
        </w:rPr>
        <w:t>n</w:t>
      </w:r>
      <w:r w:rsidRPr="00765FA7">
        <w:rPr>
          <w:rFonts w:asciiTheme="majorHAnsi" w:hAnsiTheme="majorHAnsi"/>
          <w:spacing w:val="-2"/>
          <w:sz w:val="22"/>
          <w:szCs w:val="22"/>
        </w:rPr>
        <w:t>g</w:t>
      </w:r>
      <w:r w:rsidRPr="00765FA7">
        <w:rPr>
          <w:rFonts w:asciiTheme="majorHAnsi" w:hAnsiTheme="majorHAnsi"/>
          <w:sz w:val="22"/>
          <w:szCs w:val="22"/>
        </w:rPr>
        <w:t>u</w:t>
      </w:r>
      <w:r w:rsidRPr="00765FA7">
        <w:rPr>
          <w:rFonts w:asciiTheme="majorHAnsi" w:hAnsiTheme="majorHAnsi"/>
          <w:spacing w:val="2"/>
          <w:sz w:val="22"/>
          <w:szCs w:val="22"/>
        </w:rPr>
        <w:t>a</w:t>
      </w:r>
      <w:r w:rsidRPr="00765FA7">
        <w:rPr>
          <w:rFonts w:asciiTheme="majorHAnsi" w:hAnsiTheme="majorHAnsi"/>
          <w:spacing w:val="-2"/>
          <w:sz w:val="22"/>
          <w:szCs w:val="22"/>
        </w:rPr>
        <w:t>g</w:t>
      </w:r>
      <w:r w:rsidRPr="00765FA7">
        <w:rPr>
          <w:rFonts w:asciiTheme="majorHAnsi" w:hAnsiTheme="majorHAnsi"/>
          <w:sz w:val="22"/>
          <w:szCs w:val="22"/>
        </w:rPr>
        <w:t xml:space="preserve">e 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ns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pacing w:val="-2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uc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on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o a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c</w:t>
      </w:r>
      <w:r w:rsidRPr="00765FA7">
        <w:rPr>
          <w:rFonts w:asciiTheme="majorHAnsi" w:hAnsiTheme="majorHAnsi"/>
          <w:spacing w:val="-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-2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s of</w:t>
      </w:r>
      <w:r w:rsidRPr="00765FA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h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pacing w:val="1"/>
          <w:sz w:val="22"/>
          <w:szCs w:val="22"/>
        </w:rPr>
        <w:t>rt</w:t>
      </w:r>
      <w:r w:rsidRPr="00765FA7">
        <w:rPr>
          <w:rFonts w:asciiTheme="majorHAnsi" w:hAnsiTheme="majorHAnsi"/>
          <w:sz w:val="22"/>
          <w:szCs w:val="22"/>
        </w:rPr>
        <w:t>y</w:t>
      </w:r>
      <w:r w:rsidRPr="00765FA7">
        <w:rPr>
          <w:rFonts w:asciiTheme="majorHAnsi" w:hAnsiTheme="majorHAnsi"/>
          <w:spacing w:val="-4"/>
          <w:sz w:val="22"/>
          <w:szCs w:val="22"/>
        </w:rPr>
        <w:t>-</w:t>
      </w:r>
      <w:r w:rsidRPr="00765FA7">
        <w:rPr>
          <w:rFonts w:asciiTheme="majorHAnsi" w:hAnsiTheme="majorHAnsi"/>
          <w:spacing w:val="1"/>
          <w:sz w:val="22"/>
          <w:szCs w:val="22"/>
        </w:rPr>
        <w:t>fi</w:t>
      </w:r>
      <w:r w:rsidRPr="00765FA7">
        <w:rPr>
          <w:rFonts w:asciiTheme="majorHAnsi" w:hAnsiTheme="majorHAnsi"/>
          <w:spacing w:val="-2"/>
          <w:sz w:val="22"/>
          <w:szCs w:val="22"/>
        </w:rPr>
        <w:t>v</w:t>
      </w:r>
      <w:r w:rsidRPr="00765FA7">
        <w:rPr>
          <w:rFonts w:asciiTheme="majorHAnsi" w:hAnsiTheme="majorHAnsi"/>
          <w:sz w:val="22"/>
          <w:szCs w:val="22"/>
        </w:rPr>
        <w:t xml:space="preserve">e </w:t>
      </w:r>
      <w:r w:rsidRPr="00765FA7">
        <w:rPr>
          <w:rFonts w:asciiTheme="majorHAnsi" w:hAnsiTheme="majorHAnsi"/>
          <w:spacing w:val="-4"/>
          <w:sz w:val="22"/>
          <w:szCs w:val="22"/>
        </w:rPr>
        <w:t>m</w:t>
      </w:r>
      <w:r w:rsidRPr="00765FA7">
        <w:rPr>
          <w:rFonts w:asciiTheme="majorHAnsi" w:hAnsiTheme="majorHAnsi"/>
          <w:sz w:val="22"/>
          <w:szCs w:val="22"/>
        </w:rPr>
        <w:t>u</w:t>
      </w:r>
      <w:r w:rsidRPr="00765FA7">
        <w:rPr>
          <w:rFonts w:asciiTheme="majorHAnsi" w:hAnsiTheme="majorHAnsi"/>
          <w:spacing w:val="1"/>
          <w:sz w:val="22"/>
          <w:szCs w:val="22"/>
        </w:rPr>
        <w:t>lti</w:t>
      </w:r>
      <w:r w:rsidRPr="00765FA7">
        <w:rPr>
          <w:rFonts w:asciiTheme="majorHAnsi" w:hAnsiTheme="majorHAnsi"/>
          <w:sz w:val="22"/>
          <w:szCs w:val="22"/>
        </w:rPr>
        <w:t>cu</w:t>
      </w:r>
      <w:r w:rsidRPr="00765FA7">
        <w:rPr>
          <w:rFonts w:asciiTheme="majorHAnsi" w:hAnsiTheme="majorHAnsi"/>
          <w:spacing w:val="-1"/>
          <w:sz w:val="22"/>
          <w:szCs w:val="22"/>
        </w:rPr>
        <w:t>l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pacing w:val="-2"/>
          <w:sz w:val="22"/>
          <w:szCs w:val="22"/>
        </w:rPr>
        <w:t>u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al</w:t>
      </w:r>
      <w:r w:rsidRPr="00765FA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ude</w:t>
      </w:r>
      <w:r w:rsidRPr="00765FA7">
        <w:rPr>
          <w:rFonts w:asciiTheme="majorHAnsi" w:hAnsiTheme="majorHAnsi"/>
          <w:spacing w:val="-2"/>
          <w:sz w:val="22"/>
          <w:szCs w:val="22"/>
        </w:rPr>
        <w:t>n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s.</w:t>
      </w:r>
    </w:p>
    <w:p w14:paraId="5B649CEA" w14:textId="77777777" w:rsidR="004C2FE2" w:rsidRPr="00765FA7" w:rsidRDefault="00765FA7">
      <w:pPr>
        <w:spacing w:before="3"/>
        <w:ind w:left="815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t>•</w:t>
      </w:r>
      <w:r w:rsidRPr="00765FA7">
        <w:rPr>
          <w:rFonts w:asciiTheme="majorHAnsi" w:hAnsiTheme="majorHAnsi"/>
          <w:spacing w:val="-2"/>
          <w:sz w:val="22"/>
          <w:szCs w:val="22"/>
        </w:rPr>
        <w:t>D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v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oped a</w:t>
      </w:r>
      <w:r w:rsidRPr="00765FA7">
        <w:rPr>
          <w:rFonts w:asciiTheme="majorHAnsi" w:hAnsiTheme="majorHAnsi"/>
          <w:spacing w:val="-2"/>
          <w:sz w:val="22"/>
          <w:szCs w:val="22"/>
        </w:rPr>
        <w:t>n</w:t>
      </w:r>
      <w:r w:rsidRPr="00765FA7">
        <w:rPr>
          <w:rFonts w:asciiTheme="majorHAnsi" w:hAnsiTheme="majorHAnsi"/>
          <w:sz w:val="22"/>
          <w:szCs w:val="22"/>
        </w:rPr>
        <w:t>d p</w:t>
      </w:r>
      <w:r w:rsidRPr="00765FA7">
        <w:rPr>
          <w:rFonts w:asciiTheme="majorHAnsi" w:hAnsiTheme="majorHAnsi"/>
          <w:spacing w:val="-2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n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ed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son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un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t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 xml:space="preserve">on </w:t>
      </w:r>
      <w:r w:rsidRPr="00765FA7">
        <w:rPr>
          <w:rFonts w:asciiTheme="majorHAnsi" w:hAnsiTheme="majorHAnsi"/>
          <w:spacing w:val="-1"/>
          <w:sz w:val="22"/>
          <w:szCs w:val="22"/>
        </w:rPr>
        <w:t>C</w:t>
      </w:r>
      <w:r w:rsidRPr="00765FA7">
        <w:rPr>
          <w:rFonts w:asciiTheme="majorHAnsi" w:hAnsiTheme="majorHAnsi"/>
          <w:spacing w:val="-2"/>
          <w:sz w:val="22"/>
          <w:szCs w:val="22"/>
        </w:rPr>
        <w:t>h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</w:t>
      </w:r>
      <w:r w:rsidRPr="00765FA7">
        <w:rPr>
          <w:rFonts w:asciiTheme="majorHAnsi" w:hAnsiTheme="majorHAnsi"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sz w:val="22"/>
          <w:szCs w:val="22"/>
        </w:rPr>
        <w:t>se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1"/>
          <w:sz w:val="22"/>
          <w:szCs w:val="22"/>
        </w:rPr>
        <w:t>N</w:t>
      </w:r>
      <w:r w:rsidRPr="00765FA7">
        <w:rPr>
          <w:rFonts w:asciiTheme="majorHAnsi" w:hAnsiTheme="majorHAnsi"/>
          <w:sz w:val="22"/>
          <w:szCs w:val="22"/>
        </w:rPr>
        <w:t>ew</w:t>
      </w:r>
      <w:r w:rsidRPr="00765FA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1"/>
          <w:sz w:val="22"/>
          <w:szCs w:val="22"/>
        </w:rPr>
        <w:t>Y</w:t>
      </w:r>
      <w:r w:rsidRPr="00765FA7">
        <w:rPr>
          <w:rFonts w:asciiTheme="majorHAnsi" w:hAnsiTheme="majorHAnsi"/>
          <w:sz w:val="22"/>
          <w:szCs w:val="22"/>
        </w:rPr>
        <w:t>ear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1"/>
          <w:sz w:val="22"/>
          <w:szCs w:val="22"/>
        </w:rPr>
        <w:t>w</w:t>
      </w:r>
      <w:r w:rsidRPr="00765FA7">
        <w:rPr>
          <w:rFonts w:asciiTheme="majorHAnsi" w:hAnsiTheme="majorHAnsi"/>
          <w:sz w:val="22"/>
          <w:szCs w:val="22"/>
        </w:rPr>
        <w:t>h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ch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</w:t>
      </w:r>
      <w:r w:rsidRPr="00765FA7">
        <w:rPr>
          <w:rFonts w:asciiTheme="majorHAnsi" w:hAnsiTheme="majorHAnsi"/>
          <w:spacing w:val="-2"/>
          <w:sz w:val="22"/>
          <w:szCs w:val="22"/>
        </w:rPr>
        <w:t>c</w:t>
      </w:r>
      <w:r w:rsidRPr="00765FA7">
        <w:rPr>
          <w:rFonts w:asciiTheme="majorHAnsi" w:hAnsiTheme="majorHAnsi"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uded</w:t>
      </w:r>
    </w:p>
    <w:p w14:paraId="3DE49739" w14:textId="77777777" w:rsidR="004C2FE2" w:rsidRPr="00765FA7" w:rsidRDefault="00765FA7">
      <w:pPr>
        <w:spacing w:before="16"/>
        <w:ind w:left="958" w:right="3903"/>
        <w:jc w:val="center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t>con</w:t>
      </w:r>
      <w:r w:rsidRPr="00765FA7">
        <w:rPr>
          <w:rFonts w:asciiTheme="majorHAnsi" w:hAnsiTheme="majorHAnsi"/>
          <w:spacing w:val="1"/>
          <w:sz w:val="22"/>
          <w:szCs w:val="22"/>
        </w:rPr>
        <w:t>s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u</w:t>
      </w:r>
      <w:r w:rsidRPr="00765FA7">
        <w:rPr>
          <w:rFonts w:asciiTheme="majorHAnsi" w:hAnsiTheme="majorHAnsi"/>
          <w:spacing w:val="-2"/>
          <w:sz w:val="22"/>
          <w:szCs w:val="22"/>
        </w:rPr>
        <w:t>c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 xml:space="preserve">on </w:t>
      </w:r>
      <w:r w:rsidRPr="00765FA7">
        <w:rPr>
          <w:rFonts w:asciiTheme="majorHAnsi" w:hAnsiTheme="majorHAnsi"/>
          <w:spacing w:val="-2"/>
          <w:sz w:val="22"/>
          <w:szCs w:val="22"/>
        </w:rPr>
        <w:t>o</w:t>
      </w:r>
      <w:r w:rsidRPr="00765FA7">
        <w:rPr>
          <w:rFonts w:asciiTheme="majorHAnsi" w:hAnsiTheme="majorHAnsi"/>
          <w:sz w:val="22"/>
          <w:szCs w:val="22"/>
        </w:rPr>
        <w:t>f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1"/>
          <w:sz w:val="22"/>
          <w:szCs w:val="22"/>
        </w:rPr>
        <w:t>C</w:t>
      </w:r>
      <w:r w:rsidRPr="00765FA7">
        <w:rPr>
          <w:rFonts w:asciiTheme="majorHAnsi" w:hAnsiTheme="majorHAnsi"/>
          <w:sz w:val="22"/>
          <w:szCs w:val="22"/>
        </w:rPr>
        <w:t>h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pacing w:val="-2"/>
          <w:sz w:val="22"/>
          <w:szCs w:val="22"/>
        </w:rPr>
        <w:t>n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 xml:space="preserve">e </w:t>
      </w:r>
      <w:r w:rsidRPr="00765FA7">
        <w:rPr>
          <w:rFonts w:asciiTheme="majorHAnsi" w:hAnsiTheme="majorHAnsi"/>
          <w:spacing w:val="-3"/>
          <w:sz w:val="22"/>
          <w:szCs w:val="22"/>
        </w:rPr>
        <w:t>D</w:t>
      </w:r>
      <w:r w:rsidRPr="00765FA7">
        <w:rPr>
          <w:rFonts w:asciiTheme="majorHAnsi" w:hAnsiTheme="majorHAnsi"/>
          <w:spacing w:val="-2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-2"/>
          <w:sz w:val="22"/>
          <w:szCs w:val="22"/>
        </w:rPr>
        <w:t>g</w:t>
      </w:r>
      <w:r w:rsidRPr="00765FA7">
        <w:rPr>
          <w:rFonts w:asciiTheme="majorHAnsi" w:hAnsiTheme="majorHAnsi"/>
          <w:sz w:val="22"/>
          <w:szCs w:val="22"/>
        </w:rPr>
        <w:t>on and p</w:t>
      </w:r>
      <w:r w:rsidRPr="00765FA7">
        <w:rPr>
          <w:rFonts w:asciiTheme="majorHAnsi" w:hAnsiTheme="majorHAnsi"/>
          <w:spacing w:val="-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n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pacing w:val="1"/>
          <w:sz w:val="22"/>
          <w:szCs w:val="22"/>
        </w:rPr>
        <w:t>ti</w:t>
      </w:r>
      <w:r w:rsidRPr="00765FA7">
        <w:rPr>
          <w:rFonts w:asciiTheme="majorHAnsi" w:hAnsiTheme="majorHAnsi"/>
          <w:spacing w:val="-2"/>
          <w:sz w:val="22"/>
          <w:szCs w:val="22"/>
        </w:rPr>
        <w:t>o</w:t>
      </w:r>
      <w:r w:rsidRPr="00765FA7">
        <w:rPr>
          <w:rFonts w:asciiTheme="majorHAnsi" w:hAnsiTheme="majorHAnsi"/>
          <w:sz w:val="22"/>
          <w:szCs w:val="22"/>
        </w:rPr>
        <w:t xml:space="preserve">n 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o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pacing w:val="-3"/>
          <w:sz w:val="22"/>
          <w:szCs w:val="22"/>
        </w:rPr>
        <w:t>w</w:t>
      </w:r>
      <w:r w:rsidRPr="00765FA7">
        <w:rPr>
          <w:rFonts w:asciiTheme="majorHAnsi" w:hAnsiTheme="majorHAnsi"/>
          <w:sz w:val="22"/>
          <w:szCs w:val="22"/>
        </w:rPr>
        <w:t>o o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h</w:t>
      </w:r>
      <w:r w:rsidRPr="00765FA7">
        <w:rPr>
          <w:rFonts w:asciiTheme="majorHAnsi" w:hAnsiTheme="majorHAnsi"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sz w:val="22"/>
          <w:szCs w:val="22"/>
        </w:rPr>
        <w:t>r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2"/>
          <w:sz w:val="22"/>
          <w:szCs w:val="22"/>
        </w:rPr>
        <w:t>c</w:t>
      </w:r>
      <w:r w:rsidRPr="00765FA7">
        <w:rPr>
          <w:rFonts w:asciiTheme="majorHAnsi" w:hAnsiTheme="majorHAnsi"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-2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1"/>
          <w:sz w:val="22"/>
          <w:szCs w:val="22"/>
        </w:rPr>
        <w:t>e</w:t>
      </w:r>
      <w:r w:rsidRPr="00765FA7">
        <w:rPr>
          <w:rFonts w:asciiTheme="majorHAnsi" w:hAnsiTheme="majorHAnsi"/>
          <w:sz w:val="22"/>
          <w:szCs w:val="22"/>
        </w:rPr>
        <w:t>s.</w:t>
      </w:r>
    </w:p>
    <w:p w14:paraId="058A33DC" w14:textId="77777777" w:rsidR="004C2FE2" w:rsidRPr="00765FA7" w:rsidRDefault="00765FA7">
      <w:pPr>
        <w:spacing w:before="18"/>
        <w:ind w:left="815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t>•</w:t>
      </w:r>
      <w:r w:rsidRPr="00765FA7">
        <w:rPr>
          <w:rFonts w:asciiTheme="majorHAnsi" w:hAnsiTheme="majorHAnsi"/>
          <w:spacing w:val="-1"/>
          <w:sz w:val="22"/>
          <w:szCs w:val="22"/>
        </w:rPr>
        <w:t>P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ep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ed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 xml:space="preserve">and </w:t>
      </w:r>
      <w:r w:rsidRPr="00765FA7">
        <w:rPr>
          <w:rFonts w:asciiTheme="majorHAnsi" w:hAnsiTheme="majorHAnsi"/>
          <w:spacing w:val="-2"/>
          <w:sz w:val="22"/>
          <w:szCs w:val="22"/>
        </w:rPr>
        <w:t>p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en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ed an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1"/>
          <w:sz w:val="22"/>
          <w:szCs w:val="22"/>
        </w:rPr>
        <w:t>A</w:t>
      </w:r>
      <w:r w:rsidRPr="00765FA7">
        <w:rPr>
          <w:rFonts w:asciiTheme="majorHAnsi" w:hAnsiTheme="majorHAnsi"/>
          <w:spacing w:val="1"/>
          <w:sz w:val="22"/>
          <w:szCs w:val="22"/>
        </w:rPr>
        <w:t>fr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 xml:space="preserve">can </w:t>
      </w:r>
      <w:r w:rsidRPr="00765FA7">
        <w:rPr>
          <w:rFonts w:asciiTheme="majorHAnsi" w:hAnsiTheme="majorHAnsi"/>
          <w:spacing w:val="-1"/>
          <w:sz w:val="22"/>
          <w:szCs w:val="22"/>
        </w:rPr>
        <w:t>Hi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pacing w:val="-2"/>
          <w:sz w:val="22"/>
          <w:szCs w:val="22"/>
        </w:rPr>
        <w:t>o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y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un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t</w:t>
      </w:r>
      <w:r w:rsidRPr="00765FA7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c</w:t>
      </w:r>
      <w:r w:rsidRPr="00765FA7">
        <w:rPr>
          <w:rFonts w:asciiTheme="majorHAnsi" w:hAnsiTheme="majorHAnsi"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sz w:val="22"/>
          <w:szCs w:val="22"/>
        </w:rPr>
        <w:t>b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on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of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3"/>
          <w:sz w:val="22"/>
          <w:szCs w:val="22"/>
        </w:rPr>
        <w:t>B</w:t>
      </w:r>
      <w:r w:rsidRPr="00765FA7">
        <w:rPr>
          <w:rFonts w:asciiTheme="majorHAnsi" w:hAnsiTheme="majorHAnsi"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1"/>
          <w:sz w:val="22"/>
          <w:szCs w:val="22"/>
        </w:rPr>
        <w:t>c</w:t>
      </w:r>
      <w:r w:rsidRPr="00765FA7">
        <w:rPr>
          <w:rFonts w:asciiTheme="majorHAnsi" w:hAnsiTheme="majorHAnsi"/>
          <w:sz w:val="22"/>
          <w:szCs w:val="22"/>
        </w:rPr>
        <w:t>k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1"/>
          <w:sz w:val="22"/>
          <w:szCs w:val="22"/>
        </w:rPr>
        <w:t>H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pacing w:val="-2"/>
          <w:sz w:val="22"/>
          <w:szCs w:val="22"/>
        </w:rPr>
        <w:t>s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o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y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M</w:t>
      </w:r>
      <w:r w:rsidRPr="00765FA7">
        <w:rPr>
          <w:rFonts w:asciiTheme="majorHAnsi" w:hAnsiTheme="majorHAnsi"/>
          <w:sz w:val="22"/>
          <w:szCs w:val="22"/>
        </w:rPr>
        <w:t>on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h.</w:t>
      </w:r>
    </w:p>
    <w:p w14:paraId="21F443B5" w14:textId="77777777" w:rsidR="004C2FE2" w:rsidRPr="00765FA7" w:rsidRDefault="004C2FE2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32D646DA" w14:textId="77777777" w:rsidR="004C2FE2" w:rsidRPr="00765FA7" w:rsidRDefault="00765FA7">
      <w:pPr>
        <w:ind w:left="14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b/>
          <w:sz w:val="22"/>
          <w:szCs w:val="22"/>
        </w:rPr>
        <w:t>Ins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b/>
          <w:sz w:val="22"/>
          <w:szCs w:val="22"/>
        </w:rPr>
        <w:t>r</w:t>
      </w:r>
      <w:r w:rsidRPr="00765FA7">
        <w:rPr>
          <w:rFonts w:asciiTheme="majorHAnsi" w:hAnsiTheme="majorHAnsi"/>
          <w:b/>
          <w:spacing w:val="-2"/>
          <w:sz w:val="22"/>
          <w:szCs w:val="22"/>
        </w:rPr>
        <w:t>u</w:t>
      </w:r>
      <w:r w:rsidRPr="00765FA7">
        <w:rPr>
          <w:rFonts w:asciiTheme="majorHAnsi" w:hAnsiTheme="majorHAnsi"/>
          <w:b/>
          <w:sz w:val="22"/>
          <w:szCs w:val="22"/>
        </w:rPr>
        <w:t>c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b/>
          <w:sz w:val="22"/>
          <w:szCs w:val="22"/>
        </w:rPr>
        <w:t>on</w:t>
      </w:r>
      <w:r w:rsidRPr="00765FA7">
        <w:rPr>
          <w:rFonts w:asciiTheme="majorHAnsi" w:hAnsiTheme="majorHAnsi"/>
          <w:b/>
          <w:spacing w:val="-3"/>
          <w:sz w:val="22"/>
          <w:szCs w:val="22"/>
        </w:rPr>
        <w:t>a</w:t>
      </w:r>
      <w:r w:rsidRPr="00765FA7">
        <w:rPr>
          <w:rFonts w:asciiTheme="majorHAnsi" w:hAnsiTheme="majorHAnsi"/>
          <w:b/>
          <w:sz w:val="22"/>
          <w:szCs w:val="22"/>
        </w:rPr>
        <w:t>l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A</w:t>
      </w:r>
      <w:r w:rsidRPr="00765FA7">
        <w:rPr>
          <w:rFonts w:asciiTheme="majorHAnsi" w:hAnsiTheme="majorHAnsi"/>
          <w:b/>
          <w:sz w:val="22"/>
          <w:szCs w:val="22"/>
        </w:rPr>
        <w:t>s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s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b/>
          <w:sz w:val="22"/>
          <w:szCs w:val="22"/>
        </w:rPr>
        <w:t>s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b/>
          <w:sz w:val="22"/>
          <w:szCs w:val="22"/>
        </w:rPr>
        <w:t>ant,</w:t>
      </w:r>
      <w:r w:rsidRPr="00765FA7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3"/>
          <w:sz w:val="22"/>
          <w:szCs w:val="22"/>
        </w:rPr>
        <w:t>F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st</w:t>
      </w:r>
      <w:r w:rsidRPr="00765FA7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3"/>
          <w:sz w:val="22"/>
          <w:szCs w:val="22"/>
        </w:rPr>
        <w:t>G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ade</w:t>
      </w:r>
    </w:p>
    <w:p w14:paraId="6168F9B4" w14:textId="77777777" w:rsidR="004C2FE2" w:rsidRPr="00765FA7" w:rsidRDefault="00765FA7">
      <w:pPr>
        <w:spacing w:line="240" w:lineRule="exact"/>
        <w:ind w:left="14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pacing w:val="1"/>
          <w:sz w:val="22"/>
          <w:szCs w:val="22"/>
        </w:rPr>
        <w:t>V</w:t>
      </w:r>
      <w:r w:rsidRPr="00765FA7">
        <w:rPr>
          <w:rFonts w:asciiTheme="majorHAnsi" w:hAnsiTheme="majorHAnsi"/>
          <w:sz w:val="22"/>
          <w:szCs w:val="22"/>
        </w:rPr>
        <w:t>I</w:t>
      </w:r>
      <w:r w:rsidRPr="00765FA7">
        <w:rPr>
          <w:rFonts w:asciiTheme="majorHAnsi" w:hAnsiTheme="majorHAnsi"/>
          <w:spacing w:val="1"/>
          <w:sz w:val="22"/>
          <w:szCs w:val="22"/>
        </w:rPr>
        <w:t>S</w:t>
      </w:r>
      <w:r w:rsidRPr="00765FA7">
        <w:rPr>
          <w:rFonts w:asciiTheme="majorHAnsi" w:hAnsiTheme="majorHAnsi"/>
          <w:spacing w:val="-2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M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2"/>
          <w:sz w:val="22"/>
          <w:szCs w:val="22"/>
        </w:rPr>
        <w:t>N</w:t>
      </w:r>
      <w:r w:rsidRPr="00765FA7">
        <w:rPr>
          <w:rFonts w:asciiTheme="majorHAnsi" w:hAnsiTheme="majorHAnsi"/>
          <w:sz w:val="22"/>
          <w:szCs w:val="22"/>
        </w:rPr>
        <w:t>T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z w:val="22"/>
          <w:szCs w:val="22"/>
        </w:rPr>
        <w:t>RY</w:t>
      </w:r>
      <w:r w:rsidRPr="00765FA7">
        <w:rPr>
          <w:rFonts w:asciiTheme="majorHAnsi" w:hAnsiTheme="majorHAnsi"/>
          <w:sz w:val="22"/>
          <w:szCs w:val="22"/>
        </w:rPr>
        <w:t>, South San F</w:t>
      </w:r>
      <w:r w:rsidRPr="00765FA7">
        <w:rPr>
          <w:rFonts w:asciiTheme="majorHAnsi" w:hAnsiTheme="majorHAnsi"/>
          <w:spacing w:val="-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an</w:t>
      </w:r>
      <w:r w:rsidRPr="00765FA7">
        <w:rPr>
          <w:rFonts w:asciiTheme="majorHAnsi" w:hAnsiTheme="majorHAnsi"/>
          <w:spacing w:val="-2"/>
          <w:sz w:val="22"/>
          <w:szCs w:val="22"/>
        </w:rPr>
        <w:t>c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1"/>
          <w:sz w:val="22"/>
          <w:szCs w:val="22"/>
        </w:rPr>
        <w:t>c</w:t>
      </w:r>
      <w:r w:rsidRPr="00765FA7">
        <w:rPr>
          <w:rFonts w:asciiTheme="majorHAnsi" w:hAnsiTheme="majorHAnsi"/>
          <w:sz w:val="22"/>
          <w:szCs w:val="22"/>
        </w:rPr>
        <w:t>o,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1"/>
          <w:sz w:val="22"/>
          <w:szCs w:val="22"/>
        </w:rPr>
        <w:t>C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z w:val="22"/>
          <w:szCs w:val="22"/>
        </w:rPr>
        <w:t xml:space="preserve">                                                                     </w:t>
      </w:r>
      <w:r w:rsidRPr="00765FA7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09</w:t>
      </w:r>
      <w:r w:rsidRPr="00765FA7">
        <w:rPr>
          <w:rFonts w:asciiTheme="majorHAnsi" w:hAnsiTheme="majorHAnsi"/>
          <w:spacing w:val="1"/>
          <w:sz w:val="22"/>
          <w:szCs w:val="22"/>
        </w:rPr>
        <w:t>/</w:t>
      </w:r>
      <w:r w:rsidRPr="00765FA7">
        <w:rPr>
          <w:rFonts w:asciiTheme="majorHAnsi" w:hAnsiTheme="majorHAnsi"/>
          <w:sz w:val="22"/>
          <w:szCs w:val="22"/>
        </w:rPr>
        <w:t>11 –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12</w:t>
      </w:r>
      <w:r w:rsidRPr="00765FA7">
        <w:rPr>
          <w:rFonts w:asciiTheme="majorHAnsi" w:hAnsiTheme="majorHAnsi"/>
          <w:spacing w:val="-1"/>
          <w:sz w:val="22"/>
          <w:szCs w:val="22"/>
        </w:rPr>
        <w:t>/</w:t>
      </w:r>
      <w:r w:rsidRPr="00765FA7">
        <w:rPr>
          <w:rFonts w:asciiTheme="majorHAnsi" w:hAnsiTheme="majorHAnsi"/>
          <w:sz w:val="22"/>
          <w:szCs w:val="22"/>
        </w:rPr>
        <w:t>11</w:t>
      </w:r>
    </w:p>
    <w:p w14:paraId="1340466F" w14:textId="77777777" w:rsidR="004C2FE2" w:rsidRPr="00765FA7" w:rsidRDefault="00765FA7">
      <w:pPr>
        <w:spacing w:before="18"/>
        <w:ind w:left="815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t>•</w:t>
      </w:r>
      <w:r w:rsidRPr="00765FA7">
        <w:rPr>
          <w:rFonts w:asciiTheme="majorHAnsi" w:hAnsiTheme="majorHAnsi"/>
          <w:spacing w:val="-2"/>
          <w:sz w:val="22"/>
          <w:szCs w:val="22"/>
        </w:rPr>
        <w:t>D</w:t>
      </w:r>
      <w:r w:rsidRPr="00765FA7">
        <w:rPr>
          <w:rFonts w:asciiTheme="majorHAnsi" w:hAnsiTheme="majorHAnsi"/>
          <w:spacing w:val="1"/>
          <w:sz w:val="22"/>
          <w:szCs w:val="22"/>
        </w:rPr>
        <w:t>ir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c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 xml:space="preserve">ed </w:t>
      </w:r>
      <w:r w:rsidRPr="00765FA7">
        <w:rPr>
          <w:rFonts w:asciiTheme="majorHAnsi" w:hAnsiTheme="majorHAnsi"/>
          <w:spacing w:val="-2"/>
          <w:sz w:val="22"/>
          <w:szCs w:val="22"/>
        </w:rPr>
        <w:t>g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o</w:t>
      </w:r>
      <w:r w:rsidRPr="00765FA7">
        <w:rPr>
          <w:rFonts w:asciiTheme="majorHAnsi" w:hAnsiTheme="majorHAnsi"/>
          <w:spacing w:val="-2"/>
          <w:sz w:val="22"/>
          <w:szCs w:val="22"/>
        </w:rPr>
        <w:t>u</w:t>
      </w:r>
      <w:r w:rsidRPr="00765FA7">
        <w:rPr>
          <w:rFonts w:asciiTheme="majorHAnsi" w:hAnsiTheme="majorHAnsi"/>
          <w:sz w:val="22"/>
          <w:szCs w:val="22"/>
        </w:rPr>
        <w:t xml:space="preserve">ps 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 xml:space="preserve">n </w:t>
      </w:r>
      <w:r w:rsidRPr="00765FA7">
        <w:rPr>
          <w:rFonts w:asciiTheme="majorHAnsi" w:hAnsiTheme="majorHAnsi"/>
          <w:spacing w:val="-2"/>
          <w:sz w:val="22"/>
          <w:szCs w:val="22"/>
        </w:rPr>
        <w:t>v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1"/>
          <w:sz w:val="22"/>
          <w:szCs w:val="22"/>
        </w:rPr>
        <w:t>ri</w:t>
      </w:r>
      <w:r w:rsidRPr="00765FA7">
        <w:rPr>
          <w:rFonts w:asciiTheme="majorHAnsi" w:hAnsiTheme="majorHAnsi"/>
          <w:spacing w:val="-2"/>
          <w:sz w:val="22"/>
          <w:szCs w:val="22"/>
        </w:rPr>
        <w:t>o</w:t>
      </w:r>
      <w:r w:rsidRPr="00765FA7">
        <w:rPr>
          <w:rFonts w:asciiTheme="majorHAnsi" w:hAnsiTheme="majorHAnsi"/>
          <w:sz w:val="22"/>
          <w:szCs w:val="22"/>
        </w:rPr>
        <w:t>us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de</w:t>
      </w:r>
      <w:r w:rsidRPr="00765FA7">
        <w:rPr>
          <w:rFonts w:asciiTheme="majorHAnsi" w:hAnsiTheme="majorHAnsi"/>
          <w:spacing w:val="-2"/>
          <w:sz w:val="22"/>
          <w:szCs w:val="22"/>
        </w:rPr>
        <w:t>v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sz w:val="22"/>
          <w:szCs w:val="22"/>
        </w:rPr>
        <w:t>op</w:t>
      </w:r>
      <w:r w:rsidRPr="00765FA7">
        <w:rPr>
          <w:rFonts w:asciiTheme="majorHAnsi" w:hAnsiTheme="majorHAnsi"/>
          <w:spacing w:val="-4"/>
          <w:sz w:val="22"/>
          <w:szCs w:val="22"/>
        </w:rPr>
        <w:t>m</w:t>
      </w:r>
      <w:r w:rsidRPr="00765FA7">
        <w:rPr>
          <w:rFonts w:asciiTheme="majorHAnsi" w:hAnsiTheme="majorHAnsi"/>
          <w:sz w:val="22"/>
          <w:szCs w:val="22"/>
        </w:rPr>
        <w:t>en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al</w:t>
      </w:r>
      <w:r w:rsidRPr="00765FA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and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educ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pacing w:val="-1"/>
          <w:sz w:val="22"/>
          <w:szCs w:val="22"/>
        </w:rPr>
        <w:t>ti</w:t>
      </w:r>
      <w:r w:rsidRPr="00765FA7">
        <w:rPr>
          <w:rFonts w:asciiTheme="majorHAnsi" w:hAnsiTheme="majorHAnsi"/>
          <w:sz w:val="22"/>
          <w:szCs w:val="22"/>
        </w:rPr>
        <w:t>onal</w:t>
      </w:r>
      <w:r w:rsidRPr="00765FA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ac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pacing w:val="-2"/>
          <w:sz w:val="22"/>
          <w:szCs w:val="22"/>
        </w:rPr>
        <w:t>v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.</w:t>
      </w:r>
    </w:p>
    <w:p w14:paraId="23DAD436" w14:textId="77777777" w:rsidR="004C2FE2" w:rsidRPr="00765FA7" w:rsidRDefault="00765FA7" w:rsidP="00765FA7">
      <w:pPr>
        <w:spacing w:before="11" w:line="500" w:lineRule="atLeast"/>
        <w:ind w:left="140" w:right="3967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b/>
          <w:spacing w:val="1"/>
          <w:sz w:val="22"/>
          <w:szCs w:val="22"/>
        </w:rPr>
        <w:t>O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H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765FA7">
        <w:rPr>
          <w:rFonts w:asciiTheme="majorHAnsi" w:hAnsiTheme="majorHAnsi"/>
          <w:b/>
          <w:sz w:val="22"/>
          <w:szCs w:val="22"/>
        </w:rPr>
        <w:t>R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765FA7">
        <w:rPr>
          <w:rFonts w:asciiTheme="majorHAnsi" w:hAnsiTheme="majorHAnsi"/>
          <w:b/>
          <w:spacing w:val="-2"/>
          <w:sz w:val="22"/>
          <w:szCs w:val="22"/>
        </w:rPr>
        <w:t>W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O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R</w:t>
      </w:r>
      <w:r w:rsidRPr="00765FA7">
        <w:rPr>
          <w:rFonts w:asciiTheme="majorHAnsi" w:hAnsiTheme="majorHAnsi"/>
          <w:b/>
          <w:sz w:val="22"/>
          <w:szCs w:val="22"/>
        </w:rPr>
        <w:t>K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 xml:space="preserve"> EX</w:t>
      </w:r>
      <w:r w:rsidRPr="00765FA7">
        <w:rPr>
          <w:rFonts w:asciiTheme="majorHAnsi" w:hAnsiTheme="majorHAnsi"/>
          <w:b/>
          <w:spacing w:val="2"/>
          <w:sz w:val="22"/>
          <w:szCs w:val="22"/>
        </w:rPr>
        <w:t>P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765FA7">
        <w:rPr>
          <w:rFonts w:asciiTheme="majorHAnsi" w:hAnsiTheme="majorHAnsi"/>
          <w:b/>
          <w:spacing w:val="-3"/>
          <w:sz w:val="22"/>
          <w:szCs w:val="22"/>
        </w:rPr>
        <w:t>R</w:t>
      </w:r>
      <w:r w:rsidRPr="00765FA7">
        <w:rPr>
          <w:rFonts w:asciiTheme="majorHAnsi" w:hAnsiTheme="majorHAnsi"/>
          <w:b/>
          <w:sz w:val="22"/>
          <w:szCs w:val="22"/>
        </w:rPr>
        <w:t>IE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NC</w:t>
      </w:r>
      <w:r w:rsidRPr="00765FA7">
        <w:rPr>
          <w:rFonts w:asciiTheme="majorHAnsi" w:hAnsiTheme="majorHAnsi"/>
          <w:b/>
          <w:sz w:val="22"/>
          <w:szCs w:val="22"/>
        </w:rPr>
        <w:t xml:space="preserve">E 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O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ffi</w:t>
      </w:r>
      <w:r w:rsidRPr="00765FA7">
        <w:rPr>
          <w:rFonts w:asciiTheme="majorHAnsi" w:hAnsiTheme="majorHAnsi"/>
          <w:b/>
          <w:spacing w:val="-2"/>
          <w:sz w:val="22"/>
          <w:szCs w:val="22"/>
        </w:rPr>
        <w:t>c</w:t>
      </w:r>
      <w:r w:rsidRPr="00765FA7">
        <w:rPr>
          <w:rFonts w:asciiTheme="majorHAnsi" w:hAnsiTheme="majorHAnsi"/>
          <w:b/>
          <w:sz w:val="22"/>
          <w:szCs w:val="22"/>
        </w:rPr>
        <w:t xml:space="preserve">e </w:t>
      </w:r>
      <w:r w:rsidRPr="00765FA7">
        <w:rPr>
          <w:rFonts w:asciiTheme="majorHAnsi" w:hAnsiTheme="majorHAnsi"/>
          <w:b/>
          <w:spacing w:val="-2"/>
          <w:sz w:val="22"/>
          <w:szCs w:val="22"/>
        </w:rPr>
        <w:t>M</w:t>
      </w:r>
      <w:r w:rsidRPr="00765FA7">
        <w:rPr>
          <w:rFonts w:asciiTheme="majorHAnsi" w:hAnsiTheme="majorHAnsi"/>
          <w:b/>
          <w:sz w:val="22"/>
          <w:szCs w:val="22"/>
        </w:rPr>
        <w:t>anager</w:t>
      </w:r>
    </w:p>
    <w:p w14:paraId="1D0BE4D3" w14:textId="77777777" w:rsidR="004C2FE2" w:rsidRPr="00765FA7" w:rsidRDefault="00765FA7">
      <w:pPr>
        <w:spacing w:line="240" w:lineRule="exact"/>
        <w:ind w:left="14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pacing w:val="-1"/>
          <w:sz w:val="22"/>
          <w:szCs w:val="22"/>
        </w:rPr>
        <w:t>O</w:t>
      </w:r>
      <w:r w:rsidRPr="00765FA7">
        <w:rPr>
          <w:rFonts w:asciiTheme="majorHAnsi" w:hAnsiTheme="majorHAnsi"/>
          <w:spacing w:val="1"/>
          <w:sz w:val="22"/>
          <w:szCs w:val="22"/>
        </w:rPr>
        <w:t>FF</w:t>
      </w:r>
      <w:r w:rsidRPr="00765FA7">
        <w:rPr>
          <w:rFonts w:asciiTheme="majorHAnsi" w:hAnsiTheme="majorHAnsi"/>
          <w:sz w:val="22"/>
          <w:szCs w:val="22"/>
        </w:rPr>
        <w:t>ICE</w:t>
      </w:r>
      <w:r w:rsidRPr="00765FA7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-2"/>
          <w:sz w:val="22"/>
          <w:szCs w:val="22"/>
        </w:rPr>
        <w:t>R</w:t>
      </w:r>
      <w:r w:rsidRPr="00765FA7">
        <w:rPr>
          <w:rFonts w:asciiTheme="majorHAnsi" w:hAnsiTheme="majorHAnsi"/>
          <w:spacing w:val="2"/>
          <w:sz w:val="22"/>
          <w:szCs w:val="22"/>
        </w:rPr>
        <w:t>V</w:t>
      </w:r>
      <w:r w:rsidRPr="00765FA7">
        <w:rPr>
          <w:rFonts w:asciiTheme="majorHAnsi" w:hAnsiTheme="majorHAnsi"/>
          <w:sz w:val="22"/>
          <w:szCs w:val="22"/>
        </w:rPr>
        <w:t>ICE</w:t>
      </w:r>
      <w:r w:rsidRPr="00765FA7">
        <w:rPr>
          <w:rFonts w:asciiTheme="majorHAnsi" w:hAnsiTheme="majorHAnsi"/>
          <w:spacing w:val="1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,</w:t>
      </w:r>
      <w:r w:rsidRPr="00765FA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-4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NC</w:t>
      </w:r>
      <w:r w:rsidRPr="00765FA7">
        <w:rPr>
          <w:rFonts w:asciiTheme="majorHAnsi" w:hAnsiTheme="majorHAnsi"/>
          <w:sz w:val="22"/>
          <w:szCs w:val="22"/>
        </w:rPr>
        <w:t>., S</w:t>
      </w:r>
      <w:r w:rsidRPr="00765FA7">
        <w:rPr>
          <w:rFonts w:asciiTheme="majorHAnsi" w:hAnsiTheme="majorHAnsi"/>
          <w:spacing w:val="2"/>
          <w:sz w:val="22"/>
          <w:szCs w:val="22"/>
        </w:rPr>
        <w:t>a</w:t>
      </w:r>
      <w:r w:rsidRPr="00765FA7">
        <w:rPr>
          <w:rFonts w:asciiTheme="majorHAnsi" w:hAnsiTheme="majorHAnsi"/>
          <w:sz w:val="22"/>
          <w:szCs w:val="22"/>
        </w:rPr>
        <w:t>n Fr</w:t>
      </w:r>
      <w:r w:rsidRPr="00765FA7">
        <w:rPr>
          <w:rFonts w:asciiTheme="majorHAnsi" w:hAnsiTheme="majorHAnsi"/>
          <w:spacing w:val="1"/>
          <w:sz w:val="22"/>
          <w:szCs w:val="22"/>
        </w:rPr>
        <w:t>a</w:t>
      </w:r>
      <w:r w:rsidRPr="00765FA7">
        <w:rPr>
          <w:rFonts w:asciiTheme="majorHAnsi" w:hAnsiTheme="majorHAnsi"/>
          <w:spacing w:val="-2"/>
          <w:sz w:val="22"/>
          <w:szCs w:val="22"/>
        </w:rPr>
        <w:t>n</w:t>
      </w:r>
      <w:r w:rsidRPr="00765FA7">
        <w:rPr>
          <w:rFonts w:asciiTheme="majorHAnsi" w:hAnsiTheme="majorHAnsi"/>
          <w:sz w:val="22"/>
          <w:szCs w:val="22"/>
        </w:rPr>
        <w:t>c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pacing w:val="-2"/>
          <w:sz w:val="22"/>
          <w:szCs w:val="22"/>
        </w:rPr>
        <w:t>s</w:t>
      </w:r>
      <w:r w:rsidRPr="00765FA7">
        <w:rPr>
          <w:rFonts w:asciiTheme="majorHAnsi" w:hAnsiTheme="majorHAnsi"/>
          <w:sz w:val="22"/>
          <w:szCs w:val="22"/>
        </w:rPr>
        <w:t>co, CA</w:t>
      </w:r>
      <w:r w:rsidRPr="00765FA7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</w:t>
      </w:r>
      <w:r w:rsidRPr="00765FA7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07</w:t>
      </w:r>
      <w:r w:rsidRPr="00765FA7">
        <w:rPr>
          <w:rFonts w:asciiTheme="majorHAnsi" w:hAnsiTheme="majorHAnsi"/>
          <w:spacing w:val="1"/>
          <w:sz w:val="22"/>
          <w:szCs w:val="22"/>
        </w:rPr>
        <w:t>/</w:t>
      </w:r>
      <w:r w:rsidRPr="00765FA7">
        <w:rPr>
          <w:rFonts w:asciiTheme="majorHAnsi" w:hAnsiTheme="majorHAnsi"/>
          <w:sz w:val="22"/>
          <w:szCs w:val="22"/>
        </w:rPr>
        <w:t>10 -</w:t>
      </w:r>
      <w:r w:rsidRPr="00765FA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08</w:t>
      </w:r>
      <w:r w:rsidRPr="00765FA7">
        <w:rPr>
          <w:rFonts w:asciiTheme="majorHAnsi" w:hAnsiTheme="majorHAnsi"/>
          <w:spacing w:val="1"/>
          <w:sz w:val="22"/>
          <w:szCs w:val="22"/>
        </w:rPr>
        <w:t>/</w:t>
      </w:r>
      <w:r w:rsidRPr="00765FA7">
        <w:rPr>
          <w:rFonts w:asciiTheme="majorHAnsi" w:hAnsiTheme="majorHAnsi"/>
          <w:sz w:val="22"/>
          <w:szCs w:val="22"/>
        </w:rPr>
        <w:t>11</w:t>
      </w:r>
    </w:p>
    <w:p w14:paraId="6C5637E2" w14:textId="77777777" w:rsidR="004C2FE2" w:rsidRPr="00765FA7" w:rsidRDefault="00765FA7">
      <w:pPr>
        <w:spacing w:before="16"/>
        <w:ind w:left="815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t>•Mana</w:t>
      </w:r>
      <w:r w:rsidRPr="00765FA7">
        <w:rPr>
          <w:rFonts w:asciiTheme="majorHAnsi" w:hAnsiTheme="majorHAnsi"/>
          <w:spacing w:val="-2"/>
          <w:sz w:val="22"/>
          <w:szCs w:val="22"/>
        </w:rPr>
        <w:t>g</w:t>
      </w:r>
      <w:r w:rsidRPr="00765FA7">
        <w:rPr>
          <w:rFonts w:asciiTheme="majorHAnsi" w:hAnsiTheme="majorHAnsi"/>
          <w:sz w:val="22"/>
          <w:szCs w:val="22"/>
        </w:rPr>
        <w:t>ed ad</w:t>
      </w:r>
      <w:r w:rsidRPr="00765FA7">
        <w:rPr>
          <w:rFonts w:asciiTheme="majorHAnsi" w:hAnsiTheme="majorHAnsi"/>
          <w:spacing w:val="-4"/>
          <w:sz w:val="22"/>
          <w:szCs w:val="22"/>
        </w:rPr>
        <w:t>m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st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a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pacing w:val="-2"/>
          <w:sz w:val="22"/>
          <w:szCs w:val="22"/>
        </w:rPr>
        <w:t>v</w:t>
      </w:r>
      <w:r w:rsidRPr="00765FA7">
        <w:rPr>
          <w:rFonts w:asciiTheme="majorHAnsi" w:hAnsiTheme="majorHAnsi"/>
          <w:sz w:val="22"/>
          <w:szCs w:val="22"/>
        </w:rPr>
        <w:t xml:space="preserve">e </w:t>
      </w:r>
      <w:r w:rsidRPr="00765FA7">
        <w:rPr>
          <w:rFonts w:asciiTheme="majorHAnsi" w:hAnsiTheme="majorHAnsi"/>
          <w:spacing w:val="1"/>
          <w:sz w:val="22"/>
          <w:szCs w:val="22"/>
        </w:rPr>
        <w:t>f</w:t>
      </w:r>
      <w:r w:rsidRPr="00765FA7">
        <w:rPr>
          <w:rFonts w:asciiTheme="majorHAnsi" w:hAnsiTheme="majorHAnsi"/>
          <w:spacing w:val="-2"/>
          <w:sz w:val="22"/>
          <w:szCs w:val="22"/>
        </w:rPr>
        <w:t>u</w:t>
      </w:r>
      <w:r w:rsidRPr="00765FA7">
        <w:rPr>
          <w:rFonts w:asciiTheme="majorHAnsi" w:hAnsiTheme="majorHAnsi"/>
          <w:sz w:val="22"/>
          <w:szCs w:val="22"/>
        </w:rPr>
        <w:t>nc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ons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f</w:t>
      </w:r>
      <w:r w:rsidRPr="00765FA7">
        <w:rPr>
          <w:rFonts w:asciiTheme="majorHAnsi" w:hAnsiTheme="majorHAnsi"/>
          <w:sz w:val="22"/>
          <w:szCs w:val="22"/>
        </w:rPr>
        <w:t>or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25</w:t>
      </w:r>
      <w:r w:rsidRPr="00765FA7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p</w:t>
      </w:r>
      <w:r w:rsidRPr="00765FA7">
        <w:rPr>
          <w:rFonts w:asciiTheme="majorHAnsi" w:hAnsiTheme="majorHAnsi"/>
          <w:spacing w:val="-2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son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co</w:t>
      </w:r>
      <w:r w:rsidRPr="00765FA7">
        <w:rPr>
          <w:rFonts w:asciiTheme="majorHAnsi" w:hAnsiTheme="majorHAnsi"/>
          <w:spacing w:val="-2"/>
          <w:sz w:val="22"/>
          <w:szCs w:val="22"/>
        </w:rPr>
        <w:t>n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-2"/>
          <w:sz w:val="22"/>
          <w:szCs w:val="22"/>
        </w:rPr>
        <w:t>u</w:t>
      </w:r>
      <w:r w:rsidRPr="00765FA7">
        <w:rPr>
          <w:rFonts w:asciiTheme="majorHAnsi" w:hAnsiTheme="majorHAnsi"/>
          <w:spacing w:val="1"/>
          <w:sz w:val="22"/>
          <w:szCs w:val="22"/>
        </w:rPr>
        <w:t>l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ng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pacing w:val="1"/>
          <w:sz w:val="22"/>
          <w:szCs w:val="22"/>
        </w:rPr>
        <w:t>fir</w:t>
      </w:r>
      <w:r w:rsidRPr="00765FA7">
        <w:rPr>
          <w:rFonts w:asciiTheme="majorHAnsi" w:hAnsiTheme="majorHAnsi"/>
          <w:spacing w:val="-4"/>
          <w:sz w:val="22"/>
          <w:szCs w:val="22"/>
        </w:rPr>
        <w:t>m</w:t>
      </w:r>
      <w:r w:rsidRPr="00765FA7">
        <w:rPr>
          <w:rFonts w:asciiTheme="majorHAnsi" w:hAnsiTheme="majorHAnsi"/>
          <w:sz w:val="22"/>
          <w:szCs w:val="22"/>
        </w:rPr>
        <w:t>.</w:t>
      </w:r>
    </w:p>
    <w:p w14:paraId="42AAD303" w14:textId="77777777" w:rsidR="004C2FE2" w:rsidRPr="00765FA7" w:rsidRDefault="004C2FE2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4881E22C" w14:textId="12A04C10" w:rsidR="004C2FE2" w:rsidRPr="00765FA7" w:rsidRDefault="00765FA7" w:rsidP="00765FA7">
      <w:pPr>
        <w:ind w:right="4358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b/>
          <w:spacing w:val="-1"/>
          <w:sz w:val="22"/>
          <w:szCs w:val="22"/>
        </w:rPr>
        <w:t>ADD</w:t>
      </w:r>
      <w:r w:rsidRPr="00765FA7">
        <w:rPr>
          <w:rFonts w:asciiTheme="majorHAnsi" w:hAnsiTheme="majorHAnsi"/>
          <w:b/>
          <w:sz w:val="22"/>
          <w:szCs w:val="22"/>
        </w:rPr>
        <w:t>ITI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O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NA</w:t>
      </w:r>
      <w:r w:rsidRPr="00765FA7">
        <w:rPr>
          <w:rFonts w:asciiTheme="majorHAnsi" w:hAnsiTheme="majorHAnsi"/>
          <w:b/>
          <w:sz w:val="22"/>
          <w:szCs w:val="22"/>
        </w:rPr>
        <w:t>L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765FA7">
        <w:rPr>
          <w:rFonts w:asciiTheme="majorHAnsi" w:hAnsiTheme="majorHAnsi"/>
          <w:b/>
          <w:sz w:val="22"/>
          <w:szCs w:val="22"/>
        </w:rPr>
        <w:t>SK</w:t>
      </w:r>
      <w:r w:rsidRPr="00765FA7">
        <w:rPr>
          <w:rFonts w:asciiTheme="majorHAnsi" w:hAnsiTheme="majorHAnsi"/>
          <w:b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b/>
          <w:spacing w:val="-1"/>
          <w:sz w:val="22"/>
          <w:szCs w:val="22"/>
        </w:rPr>
        <w:t>LL</w:t>
      </w:r>
      <w:r w:rsidRPr="00765FA7">
        <w:rPr>
          <w:rFonts w:asciiTheme="majorHAnsi" w:hAnsiTheme="majorHAnsi"/>
          <w:b/>
          <w:sz w:val="22"/>
          <w:szCs w:val="22"/>
        </w:rPr>
        <w:t>S</w:t>
      </w:r>
    </w:p>
    <w:p w14:paraId="39CE82FC" w14:textId="77777777" w:rsidR="004C2FE2" w:rsidRPr="00765FA7" w:rsidRDefault="00765FA7">
      <w:pPr>
        <w:ind w:left="14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pacing w:val="-1"/>
          <w:sz w:val="22"/>
          <w:szCs w:val="22"/>
        </w:rPr>
        <w:t>C</w:t>
      </w:r>
      <w:r w:rsidRPr="00765FA7">
        <w:rPr>
          <w:rFonts w:asciiTheme="majorHAnsi" w:hAnsiTheme="majorHAnsi"/>
          <w:sz w:val="22"/>
          <w:szCs w:val="22"/>
        </w:rPr>
        <w:t>on</w:t>
      </w:r>
      <w:r w:rsidRPr="00765FA7">
        <w:rPr>
          <w:rFonts w:asciiTheme="majorHAnsi" w:hAnsiTheme="majorHAnsi"/>
          <w:spacing w:val="-2"/>
          <w:sz w:val="22"/>
          <w:szCs w:val="22"/>
        </w:rPr>
        <w:t>v</w:t>
      </w:r>
      <w:r w:rsidRPr="00765FA7">
        <w:rPr>
          <w:rFonts w:asciiTheme="majorHAnsi" w:hAnsiTheme="majorHAnsi"/>
          <w:sz w:val="22"/>
          <w:szCs w:val="22"/>
        </w:rPr>
        <w:t>e</w:t>
      </w:r>
      <w:r w:rsidRPr="00765FA7">
        <w:rPr>
          <w:rFonts w:asciiTheme="majorHAnsi" w:hAnsiTheme="majorHAnsi"/>
          <w:spacing w:val="1"/>
          <w:sz w:val="22"/>
          <w:szCs w:val="22"/>
        </w:rPr>
        <w:t>r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1"/>
          <w:sz w:val="22"/>
          <w:szCs w:val="22"/>
        </w:rPr>
        <w:t>a</w:t>
      </w:r>
      <w:r w:rsidRPr="00765FA7">
        <w:rPr>
          <w:rFonts w:asciiTheme="majorHAnsi" w:hAnsiTheme="majorHAnsi"/>
          <w:spacing w:val="-1"/>
          <w:sz w:val="22"/>
          <w:szCs w:val="22"/>
        </w:rPr>
        <w:t>t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on</w:t>
      </w:r>
      <w:r w:rsidRPr="00765FA7">
        <w:rPr>
          <w:rFonts w:asciiTheme="majorHAnsi" w:hAnsiTheme="majorHAnsi"/>
          <w:spacing w:val="-2"/>
          <w:sz w:val="22"/>
          <w:szCs w:val="22"/>
        </w:rPr>
        <w:t>a</w:t>
      </w:r>
      <w:r w:rsidRPr="00765FA7">
        <w:rPr>
          <w:rFonts w:asciiTheme="majorHAnsi" w:hAnsiTheme="majorHAnsi"/>
          <w:sz w:val="22"/>
          <w:szCs w:val="22"/>
        </w:rPr>
        <w:t>l</w:t>
      </w:r>
      <w:r w:rsidRPr="00765FA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S</w:t>
      </w:r>
      <w:r w:rsidRPr="00765FA7">
        <w:rPr>
          <w:rFonts w:asciiTheme="majorHAnsi" w:hAnsiTheme="majorHAnsi"/>
          <w:spacing w:val="-3"/>
          <w:sz w:val="22"/>
          <w:szCs w:val="22"/>
        </w:rPr>
        <w:t>p</w:t>
      </w:r>
      <w:r w:rsidRPr="00765FA7">
        <w:rPr>
          <w:rFonts w:asciiTheme="majorHAnsi" w:hAnsiTheme="majorHAnsi"/>
          <w:sz w:val="22"/>
          <w:szCs w:val="22"/>
        </w:rPr>
        <w:t>an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sh</w:t>
      </w:r>
    </w:p>
    <w:p w14:paraId="4283BE96" w14:textId="77777777" w:rsidR="004C2FE2" w:rsidRPr="00765FA7" w:rsidRDefault="00765FA7">
      <w:pPr>
        <w:spacing w:before="35"/>
        <w:ind w:left="140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t>Pl</w:t>
      </w:r>
      <w:r w:rsidRPr="00765FA7">
        <w:rPr>
          <w:rFonts w:asciiTheme="majorHAnsi" w:hAnsiTheme="majorHAnsi"/>
          <w:spacing w:val="1"/>
          <w:sz w:val="22"/>
          <w:szCs w:val="22"/>
        </w:rPr>
        <w:t>a</w:t>
      </w:r>
      <w:r w:rsidRPr="00765FA7">
        <w:rPr>
          <w:rFonts w:asciiTheme="majorHAnsi" w:hAnsiTheme="majorHAnsi"/>
          <w:sz w:val="22"/>
          <w:szCs w:val="22"/>
        </w:rPr>
        <w:t>y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>p</w:t>
      </w:r>
      <w:r w:rsidRPr="00765FA7">
        <w:rPr>
          <w:rFonts w:asciiTheme="majorHAnsi" w:hAnsiTheme="majorHAnsi"/>
          <w:spacing w:val="1"/>
          <w:sz w:val="22"/>
          <w:szCs w:val="22"/>
        </w:rPr>
        <w:t>i</w:t>
      </w:r>
      <w:r w:rsidRPr="00765FA7">
        <w:rPr>
          <w:rFonts w:asciiTheme="majorHAnsi" w:hAnsiTheme="majorHAnsi"/>
          <w:sz w:val="22"/>
          <w:szCs w:val="22"/>
        </w:rPr>
        <w:t>ano</w:t>
      </w:r>
      <w:r w:rsidRPr="00765FA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65FA7">
        <w:rPr>
          <w:rFonts w:asciiTheme="majorHAnsi" w:hAnsiTheme="majorHAnsi"/>
          <w:sz w:val="22"/>
          <w:szCs w:val="22"/>
        </w:rPr>
        <w:t xml:space="preserve">and </w:t>
      </w:r>
      <w:r w:rsidRPr="00765FA7">
        <w:rPr>
          <w:rFonts w:asciiTheme="majorHAnsi" w:hAnsiTheme="majorHAnsi"/>
          <w:spacing w:val="-2"/>
          <w:sz w:val="22"/>
          <w:szCs w:val="22"/>
        </w:rPr>
        <w:t>g</w:t>
      </w:r>
      <w:r w:rsidRPr="00765FA7">
        <w:rPr>
          <w:rFonts w:asciiTheme="majorHAnsi" w:hAnsiTheme="majorHAnsi"/>
          <w:sz w:val="22"/>
          <w:szCs w:val="22"/>
        </w:rPr>
        <w:t>u</w:t>
      </w:r>
      <w:r w:rsidRPr="00765FA7">
        <w:rPr>
          <w:rFonts w:asciiTheme="majorHAnsi" w:hAnsiTheme="majorHAnsi"/>
          <w:spacing w:val="-1"/>
          <w:sz w:val="22"/>
          <w:szCs w:val="22"/>
        </w:rPr>
        <w:t>i</w:t>
      </w:r>
      <w:r w:rsidRPr="00765FA7">
        <w:rPr>
          <w:rFonts w:asciiTheme="majorHAnsi" w:hAnsiTheme="majorHAnsi"/>
          <w:spacing w:val="1"/>
          <w:sz w:val="22"/>
          <w:szCs w:val="22"/>
        </w:rPr>
        <w:t>t</w:t>
      </w:r>
      <w:r w:rsidRPr="00765FA7">
        <w:rPr>
          <w:rFonts w:asciiTheme="majorHAnsi" w:hAnsiTheme="majorHAnsi"/>
          <w:sz w:val="22"/>
          <w:szCs w:val="22"/>
        </w:rPr>
        <w:t>ar</w:t>
      </w:r>
    </w:p>
    <w:p w14:paraId="53334D71" w14:textId="77777777" w:rsidR="004C2FE2" w:rsidRPr="00765FA7" w:rsidRDefault="004C2FE2">
      <w:pPr>
        <w:spacing w:before="16" w:line="280" w:lineRule="exact"/>
        <w:rPr>
          <w:rFonts w:asciiTheme="majorHAnsi" w:hAnsiTheme="majorHAnsi"/>
          <w:sz w:val="22"/>
          <w:szCs w:val="22"/>
        </w:rPr>
      </w:pPr>
    </w:p>
    <w:p w14:paraId="722ED6CB" w14:textId="77777777" w:rsidR="004C2FE2" w:rsidRPr="00765FA7" w:rsidRDefault="00765FA7">
      <w:pPr>
        <w:ind w:left="4815"/>
        <w:rPr>
          <w:rFonts w:asciiTheme="majorHAnsi" w:hAnsiTheme="majorHAnsi"/>
          <w:sz w:val="22"/>
          <w:szCs w:val="22"/>
        </w:rPr>
      </w:pPr>
      <w:r w:rsidRPr="00765FA7">
        <w:rPr>
          <w:rFonts w:asciiTheme="majorHAnsi" w:hAnsiTheme="majorHAnsi"/>
          <w:sz w:val="22"/>
          <w:szCs w:val="22"/>
        </w:rPr>
        <w:pict w14:anchorId="2FAB6D7F">
          <v:shape id="_x0000_i1025" type="#_x0000_t75" style="width:20.1pt;height:18.4pt">
            <v:imagedata r:id="rId8" o:title=""/>
          </v:shape>
        </w:pict>
      </w:r>
    </w:p>
    <w:sectPr w:rsidR="004C2FE2" w:rsidRPr="00765FA7">
      <w:type w:val="continuous"/>
      <w:pgSz w:w="12240" w:h="15840"/>
      <w:pgMar w:top="72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5802BA"/>
    <w:multiLevelType w:val="multilevel"/>
    <w:tmpl w:val="AD44AE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FE2"/>
    <w:rsid w:val="004C2FE2"/>
    <w:rsid w:val="0076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0C02030"/>
  <w15:docId w15:val="{83E11157-61D7-4ECF-BE29-8A2DB8CC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mailto:careed@usfca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2021-03-20T11:33:00Z</dcterms:created>
  <dcterms:modified xsi:type="dcterms:W3CDTF">2021-03-20T11:36:00Z</dcterms:modified>
</cp:coreProperties>
</file>